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45F61F" w14:textId="77777777" w:rsidR="00964F7C" w:rsidRPr="009B6043" w:rsidRDefault="00964F7C" w:rsidP="00964F7C">
      <w:pPr>
        <w:rPr>
          <w:rFonts w:ascii="Verdana" w:hAnsi="Verdana"/>
          <w:b/>
        </w:rPr>
      </w:pPr>
      <w:r w:rsidRPr="009B6043">
        <w:rPr>
          <w:rFonts w:ascii="Verdana" w:hAnsi="Verdana"/>
          <w:b/>
        </w:rPr>
        <w:t>AS Unit 1: Basic Biochemistry and Cell Organisation</w:t>
      </w:r>
    </w:p>
    <w:p w14:paraId="0CFFFF6C" w14:textId="77777777" w:rsidR="00964F7C" w:rsidRPr="009B6043" w:rsidRDefault="00964F7C" w:rsidP="00964F7C">
      <w:pPr>
        <w:rPr>
          <w:rFonts w:ascii="Verdana" w:hAnsi="Verdana"/>
        </w:rPr>
      </w:pPr>
    </w:p>
    <w:tbl>
      <w:tblPr>
        <w:tblStyle w:val="TableGrid"/>
        <w:tblW w:w="0" w:type="auto"/>
        <w:tblLook w:val="04A0" w:firstRow="1" w:lastRow="0" w:firstColumn="1" w:lastColumn="0" w:noHBand="0" w:noVBand="1"/>
      </w:tblPr>
      <w:tblGrid>
        <w:gridCol w:w="7054"/>
        <w:gridCol w:w="2977"/>
      </w:tblGrid>
      <w:tr w:rsidR="00964F7C" w:rsidRPr="009B6043" w14:paraId="4524C3DE" w14:textId="77777777" w:rsidTr="000D2B14">
        <w:tc>
          <w:tcPr>
            <w:tcW w:w="7054" w:type="dxa"/>
          </w:tcPr>
          <w:p w14:paraId="53F684F6" w14:textId="77777777" w:rsidR="00964F7C" w:rsidRPr="009B6043" w:rsidRDefault="00964F7C" w:rsidP="000D2B14">
            <w:pPr>
              <w:rPr>
                <w:rFonts w:ascii="Verdana" w:hAnsi="Verdana"/>
              </w:rPr>
            </w:pPr>
            <w:r w:rsidRPr="009B6043">
              <w:rPr>
                <w:rFonts w:ascii="Verdana" w:hAnsi="Verdana"/>
              </w:rPr>
              <w:t>Name:</w:t>
            </w:r>
          </w:p>
        </w:tc>
        <w:tc>
          <w:tcPr>
            <w:tcW w:w="2977" w:type="dxa"/>
          </w:tcPr>
          <w:p w14:paraId="3357AA15" w14:textId="77777777" w:rsidR="00964F7C" w:rsidRPr="009B6043" w:rsidRDefault="00964F7C" w:rsidP="000D2B14">
            <w:pPr>
              <w:rPr>
                <w:rFonts w:ascii="Verdana" w:hAnsi="Verdana"/>
              </w:rPr>
            </w:pPr>
            <w:r w:rsidRPr="009B6043">
              <w:rPr>
                <w:rFonts w:ascii="Verdana" w:hAnsi="Verdana"/>
              </w:rPr>
              <w:t>Date:</w:t>
            </w:r>
          </w:p>
        </w:tc>
      </w:tr>
    </w:tbl>
    <w:p w14:paraId="2E7AE621" w14:textId="77777777" w:rsidR="00964F7C" w:rsidRPr="009B6043" w:rsidRDefault="00964F7C" w:rsidP="00964F7C">
      <w:pPr>
        <w:rPr>
          <w:rFonts w:ascii="Verdana" w:hAnsi="Verdana"/>
        </w:rPr>
      </w:pPr>
    </w:p>
    <w:p w14:paraId="3BDB4898" w14:textId="77777777" w:rsidR="00964F7C" w:rsidRDefault="00964F7C" w:rsidP="00964F7C">
      <w:pPr>
        <w:rPr>
          <w:rFonts w:ascii="Verdana" w:hAnsi="Verdana"/>
          <w:b/>
        </w:rPr>
      </w:pPr>
      <w:r>
        <w:rPr>
          <w:rFonts w:ascii="Verdana" w:hAnsi="Verdana"/>
          <w:b/>
          <w:u w:val="single"/>
        </w:rPr>
        <w:t>Topic 1.1 Biological Compounds</w:t>
      </w:r>
      <w:r>
        <w:rPr>
          <w:rFonts w:ascii="Verdana" w:hAnsi="Verdana"/>
          <w:b/>
        </w:rPr>
        <w:t xml:space="preserve"> – Page 3</w:t>
      </w:r>
    </w:p>
    <w:p w14:paraId="667CC96E" w14:textId="77777777" w:rsidR="00964F7C" w:rsidRDefault="00964F7C" w:rsidP="00964F7C">
      <w:pPr>
        <w:rPr>
          <w:rFonts w:ascii="Verdana" w:hAnsi="Verdana"/>
        </w:rPr>
      </w:pPr>
    </w:p>
    <w:p w14:paraId="5C487579" w14:textId="77777777" w:rsidR="00964F7C" w:rsidRPr="003059DE" w:rsidRDefault="00964F7C" w:rsidP="00964F7C">
      <w:pPr>
        <w:rPr>
          <w:rFonts w:ascii="Verdana" w:hAnsi="Verdana"/>
          <w:b/>
          <w:u w:val="single"/>
        </w:rPr>
      </w:pPr>
      <w:r>
        <w:rPr>
          <w:rFonts w:ascii="Verdana" w:hAnsi="Verdana"/>
        </w:rPr>
        <w:t xml:space="preserve">l.  </w:t>
      </w:r>
      <w:r>
        <w:rPr>
          <w:rFonts w:ascii="Verdana" w:hAnsi="Verdana"/>
          <w:b/>
          <w:u w:val="single"/>
        </w:rPr>
        <w:t>Carbohydrates</w:t>
      </w:r>
    </w:p>
    <w:tbl>
      <w:tblPr>
        <w:tblStyle w:val="TableGrid"/>
        <w:tblW w:w="9959" w:type="dxa"/>
        <w:tblLook w:val="04A0" w:firstRow="1" w:lastRow="0" w:firstColumn="1" w:lastColumn="0" w:noHBand="0" w:noVBand="1"/>
      </w:tblPr>
      <w:tblGrid>
        <w:gridCol w:w="675"/>
        <w:gridCol w:w="7655"/>
        <w:gridCol w:w="1629"/>
      </w:tblGrid>
      <w:tr w:rsidR="00964F7C" w14:paraId="43BA6A6C" w14:textId="77777777" w:rsidTr="000D2B14">
        <w:tc>
          <w:tcPr>
            <w:tcW w:w="675" w:type="dxa"/>
            <w:tcBorders>
              <w:top w:val="nil"/>
              <w:left w:val="nil"/>
              <w:bottom w:val="single" w:sz="4" w:space="0" w:color="auto"/>
              <w:right w:val="nil"/>
            </w:tcBorders>
          </w:tcPr>
          <w:p w14:paraId="62CF8E1A" w14:textId="77777777" w:rsidR="00964F7C" w:rsidRDefault="00964F7C" w:rsidP="000D2B14">
            <w:pPr>
              <w:rPr>
                <w:rFonts w:ascii="Verdana" w:hAnsi="Verdana"/>
                <w:b/>
                <w:u w:val="single"/>
              </w:rPr>
            </w:pPr>
          </w:p>
        </w:tc>
        <w:tc>
          <w:tcPr>
            <w:tcW w:w="7655" w:type="dxa"/>
            <w:tcBorders>
              <w:top w:val="nil"/>
              <w:left w:val="nil"/>
              <w:bottom w:val="single" w:sz="4" w:space="0" w:color="auto"/>
              <w:right w:val="single" w:sz="4" w:space="0" w:color="auto"/>
            </w:tcBorders>
          </w:tcPr>
          <w:p w14:paraId="4F8B71E8" w14:textId="77777777" w:rsidR="00964F7C" w:rsidRDefault="00964F7C" w:rsidP="000D2B14">
            <w:pPr>
              <w:rPr>
                <w:rFonts w:ascii="Verdana" w:hAnsi="Verdana"/>
                <w:b/>
                <w:u w:val="single"/>
              </w:rPr>
            </w:pPr>
          </w:p>
        </w:tc>
        <w:tc>
          <w:tcPr>
            <w:tcW w:w="1629" w:type="dxa"/>
            <w:tcBorders>
              <w:left w:val="single" w:sz="4" w:space="0" w:color="auto"/>
            </w:tcBorders>
          </w:tcPr>
          <w:p w14:paraId="339DB1CA" w14:textId="77777777" w:rsidR="00964F7C" w:rsidRPr="003059DE" w:rsidRDefault="00964F7C" w:rsidP="000D2B14">
            <w:pPr>
              <w:rPr>
                <w:rFonts w:ascii="Verdana" w:hAnsi="Verdana"/>
              </w:rPr>
            </w:pPr>
            <w:r>
              <w:rPr>
                <w:rFonts w:ascii="Verdana" w:hAnsi="Verdana"/>
              </w:rPr>
              <w:t>Completed</w:t>
            </w:r>
          </w:p>
        </w:tc>
      </w:tr>
      <w:tr w:rsidR="00964F7C" w14:paraId="499D6760" w14:textId="77777777" w:rsidTr="000D2B14">
        <w:tc>
          <w:tcPr>
            <w:tcW w:w="675" w:type="dxa"/>
            <w:tcBorders>
              <w:top w:val="single" w:sz="4" w:space="0" w:color="auto"/>
              <w:bottom w:val="single" w:sz="4" w:space="0" w:color="auto"/>
            </w:tcBorders>
          </w:tcPr>
          <w:p w14:paraId="61919B7B" w14:textId="77777777" w:rsidR="00964F7C" w:rsidRPr="003059DE" w:rsidRDefault="00964F7C" w:rsidP="000D2B14">
            <w:pPr>
              <w:rPr>
                <w:rFonts w:ascii="Verdana" w:hAnsi="Verdana"/>
              </w:rPr>
            </w:pPr>
            <w:r>
              <w:rPr>
                <w:rFonts w:ascii="Verdana" w:hAnsi="Verdana"/>
              </w:rPr>
              <w:t>1.</w:t>
            </w:r>
          </w:p>
        </w:tc>
        <w:tc>
          <w:tcPr>
            <w:tcW w:w="7655" w:type="dxa"/>
            <w:tcBorders>
              <w:top w:val="single" w:sz="4" w:space="0" w:color="auto"/>
              <w:bottom w:val="single" w:sz="4" w:space="0" w:color="auto"/>
            </w:tcBorders>
          </w:tcPr>
          <w:p w14:paraId="2A06AD41" w14:textId="77777777" w:rsidR="00964F7C" w:rsidRPr="007A7621" w:rsidRDefault="000D2B14" w:rsidP="000D2B14">
            <w:pPr>
              <w:rPr>
                <w:rFonts w:ascii="Verdana" w:hAnsi="Verdana"/>
                <w:sz w:val="22"/>
                <w:szCs w:val="22"/>
              </w:rPr>
            </w:pPr>
            <w:r>
              <w:rPr>
                <w:rFonts w:ascii="Verdana" w:hAnsi="Verdana"/>
                <w:sz w:val="22"/>
                <w:szCs w:val="22"/>
              </w:rPr>
              <w:t>Go through the PPT on Carbohydrates</w:t>
            </w:r>
          </w:p>
        </w:tc>
        <w:tc>
          <w:tcPr>
            <w:tcW w:w="1629" w:type="dxa"/>
          </w:tcPr>
          <w:p w14:paraId="5D315BD8" w14:textId="77777777" w:rsidR="00964F7C" w:rsidRDefault="00964F7C" w:rsidP="000D2B14">
            <w:pPr>
              <w:rPr>
                <w:rFonts w:ascii="Verdana" w:hAnsi="Verdana"/>
                <w:b/>
                <w:u w:val="single"/>
              </w:rPr>
            </w:pPr>
          </w:p>
        </w:tc>
      </w:tr>
      <w:tr w:rsidR="00964F7C" w14:paraId="4C69028F" w14:textId="77777777" w:rsidTr="000D2B14">
        <w:tc>
          <w:tcPr>
            <w:tcW w:w="675" w:type="dxa"/>
            <w:tcBorders>
              <w:top w:val="single" w:sz="4" w:space="0" w:color="auto"/>
              <w:bottom w:val="single" w:sz="4" w:space="0" w:color="auto"/>
            </w:tcBorders>
          </w:tcPr>
          <w:p w14:paraId="3693BC05" w14:textId="77777777" w:rsidR="00964F7C" w:rsidRDefault="00964F7C" w:rsidP="000D2B14">
            <w:pPr>
              <w:rPr>
                <w:rFonts w:ascii="Verdana" w:hAnsi="Verdana"/>
              </w:rPr>
            </w:pPr>
            <w:r>
              <w:rPr>
                <w:rFonts w:ascii="Verdana" w:hAnsi="Verdana"/>
              </w:rPr>
              <w:t>2.</w:t>
            </w:r>
          </w:p>
        </w:tc>
        <w:tc>
          <w:tcPr>
            <w:tcW w:w="7655" w:type="dxa"/>
            <w:tcBorders>
              <w:top w:val="single" w:sz="4" w:space="0" w:color="auto"/>
              <w:bottom w:val="single" w:sz="4" w:space="0" w:color="auto"/>
            </w:tcBorders>
          </w:tcPr>
          <w:p w14:paraId="5CA0E61B" w14:textId="77777777" w:rsidR="00964F7C" w:rsidRDefault="000D2B14" w:rsidP="00964F7C">
            <w:pPr>
              <w:rPr>
                <w:rFonts w:ascii="Verdana" w:hAnsi="Verdana"/>
              </w:rPr>
            </w:pPr>
            <w:r>
              <w:rPr>
                <w:rFonts w:ascii="Verdana" w:hAnsi="Verdana"/>
              </w:rPr>
              <w:t>Read the following handouts:</w:t>
            </w:r>
          </w:p>
          <w:p w14:paraId="23A86EEE" w14:textId="77777777" w:rsidR="000D2B14" w:rsidRPr="000D2B14" w:rsidRDefault="000D2B14" w:rsidP="000D2B14">
            <w:pPr>
              <w:pStyle w:val="ListParagraph"/>
              <w:numPr>
                <w:ilvl w:val="0"/>
                <w:numId w:val="3"/>
              </w:numPr>
              <w:rPr>
                <w:rFonts w:ascii="Verdana" w:hAnsi="Verdana"/>
              </w:rPr>
            </w:pPr>
            <w:r>
              <w:rPr>
                <w:rFonts w:ascii="Verdana" w:hAnsi="Verdana"/>
              </w:rPr>
              <w:t>1.1E Glucose BSR</w:t>
            </w:r>
          </w:p>
          <w:p w14:paraId="0FB46121" w14:textId="77777777" w:rsidR="000D2B14" w:rsidRDefault="000D2B14" w:rsidP="000D2B14">
            <w:pPr>
              <w:pStyle w:val="ListParagraph"/>
              <w:numPr>
                <w:ilvl w:val="0"/>
                <w:numId w:val="3"/>
              </w:numPr>
              <w:rPr>
                <w:rFonts w:ascii="Verdana" w:hAnsi="Verdana"/>
              </w:rPr>
            </w:pPr>
            <w:r>
              <w:rPr>
                <w:rFonts w:ascii="Verdana" w:hAnsi="Verdana"/>
              </w:rPr>
              <w:t>1.1F Soluble Carbohydrates</w:t>
            </w:r>
          </w:p>
          <w:p w14:paraId="15FED91A" w14:textId="77777777" w:rsidR="000D2B14" w:rsidRDefault="000D2B14" w:rsidP="000D2B14">
            <w:pPr>
              <w:pStyle w:val="ListParagraph"/>
              <w:numPr>
                <w:ilvl w:val="0"/>
                <w:numId w:val="3"/>
              </w:numPr>
              <w:rPr>
                <w:rFonts w:ascii="Verdana" w:hAnsi="Verdana"/>
              </w:rPr>
            </w:pPr>
            <w:r>
              <w:rPr>
                <w:rFonts w:ascii="Verdana" w:hAnsi="Verdana"/>
              </w:rPr>
              <w:t>1.1G Getting to Grips with Structures</w:t>
            </w:r>
          </w:p>
          <w:p w14:paraId="6CDB7111" w14:textId="77777777" w:rsidR="000D2B14" w:rsidRDefault="000D2B14" w:rsidP="000D2B14">
            <w:pPr>
              <w:pStyle w:val="ListParagraph"/>
              <w:numPr>
                <w:ilvl w:val="0"/>
                <w:numId w:val="3"/>
              </w:numPr>
              <w:rPr>
                <w:rFonts w:ascii="Verdana" w:hAnsi="Verdana"/>
              </w:rPr>
            </w:pPr>
            <w:r>
              <w:rPr>
                <w:rFonts w:ascii="Verdana" w:hAnsi="Verdana"/>
              </w:rPr>
              <w:t>1.1H Structure and Function of Polysaccharides</w:t>
            </w:r>
          </w:p>
          <w:p w14:paraId="398D82FA" w14:textId="77777777" w:rsidR="000D2B14" w:rsidRDefault="000D2B14" w:rsidP="000D2B14">
            <w:pPr>
              <w:pStyle w:val="ListParagraph"/>
              <w:numPr>
                <w:ilvl w:val="0"/>
                <w:numId w:val="3"/>
              </w:numPr>
              <w:rPr>
                <w:rFonts w:ascii="Verdana" w:hAnsi="Verdana"/>
              </w:rPr>
            </w:pPr>
            <w:r>
              <w:rPr>
                <w:rFonts w:ascii="Verdana" w:hAnsi="Verdana"/>
              </w:rPr>
              <w:t>1.1I Polysaccharides</w:t>
            </w:r>
          </w:p>
          <w:p w14:paraId="04E67695" w14:textId="77777777" w:rsidR="000D2B14" w:rsidRDefault="000D2B14" w:rsidP="000D2B14">
            <w:pPr>
              <w:pStyle w:val="ListParagraph"/>
              <w:numPr>
                <w:ilvl w:val="0"/>
                <w:numId w:val="3"/>
              </w:numPr>
              <w:rPr>
                <w:rFonts w:ascii="Verdana" w:hAnsi="Verdana"/>
              </w:rPr>
            </w:pPr>
            <w:r>
              <w:rPr>
                <w:rFonts w:ascii="Verdana" w:hAnsi="Verdana"/>
              </w:rPr>
              <w:t>1.1J Carb Revision</w:t>
            </w:r>
          </w:p>
          <w:p w14:paraId="185FE9BA" w14:textId="77777777" w:rsidR="000D2B14" w:rsidRPr="000D2B14" w:rsidRDefault="000D2B14" w:rsidP="000D2B14">
            <w:pPr>
              <w:ind w:left="360"/>
              <w:rPr>
                <w:rFonts w:ascii="Verdana" w:hAnsi="Verdana"/>
              </w:rPr>
            </w:pPr>
          </w:p>
        </w:tc>
        <w:tc>
          <w:tcPr>
            <w:tcW w:w="1629" w:type="dxa"/>
          </w:tcPr>
          <w:p w14:paraId="329655DE" w14:textId="77777777" w:rsidR="00964F7C" w:rsidRDefault="00964F7C" w:rsidP="000D2B14">
            <w:pPr>
              <w:rPr>
                <w:rFonts w:ascii="Verdana" w:hAnsi="Verdana"/>
                <w:b/>
                <w:u w:val="single"/>
              </w:rPr>
            </w:pPr>
          </w:p>
        </w:tc>
      </w:tr>
      <w:tr w:rsidR="00964F7C" w14:paraId="36C06C9F" w14:textId="77777777" w:rsidTr="000D2B14">
        <w:tc>
          <w:tcPr>
            <w:tcW w:w="675" w:type="dxa"/>
            <w:tcBorders>
              <w:top w:val="single" w:sz="4" w:space="0" w:color="auto"/>
              <w:bottom w:val="single" w:sz="4" w:space="0" w:color="auto"/>
            </w:tcBorders>
          </w:tcPr>
          <w:p w14:paraId="73940AC7" w14:textId="77777777" w:rsidR="00964F7C" w:rsidRDefault="00964F7C" w:rsidP="000D2B14">
            <w:pPr>
              <w:rPr>
                <w:rFonts w:ascii="Verdana" w:hAnsi="Verdana"/>
              </w:rPr>
            </w:pPr>
            <w:r>
              <w:rPr>
                <w:rFonts w:ascii="Verdana" w:hAnsi="Verdana"/>
              </w:rPr>
              <w:t>3.</w:t>
            </w:r>
          </w:p>
        </w:tc>
        <w:tc>
          <w:tcPr>
            <w:tcW w:w="7655" w:type="dxa"/>
            <w:tcBorders>
              <w:top w:val="single" w:sz="4" w:space="0" w:color="auto"/>
              <w:bottom w:val="single" w:sz="4" w:space="0" w:color="auto"/>
            </w:tcBorders>
          </w:tcPr>
          <w:p w14:paraId="116E648A" w14:textId="77777777" w:rsidR="00964F7C" w:rsidRPr="001C22AE" w:rsidRDefault="000D2B14" w:rsidP="00964F7C">
            <w:pPr>
              <w:rPr>
                <w:rFonts w:ascii="Verdana" w:hAnsi="Verdana"/>
                <w:sz w:val="22"/>
                <w:szCs w:val="22"/>
              </w:rPr>
            </w:pPr>
            <w:r w:rsidRPr="001C22AE">
              <w:rPr>
                <w:rFonts w:ascii="Verdana" w:hAnsi="Verdana"/>
                <w:sz w:val="22"/>
                <w:szCs w:val="22"/>
              </w:rPr>
              <w:t>Complete the questions on H/O 1.1K Carbohydrates</w:t>
            </w:r>
          </w:p>
        </w:tc>
        <w:tc>
          <w:tcPr>
            <w:tcW w:w="1629" w:type="dxa"/>
          </w:tcPr>
          <w:p w14:paraId="5313B981" w14:textId="77777777" w:rsidR="00964F7C" w:rsidRDefault="00964F7C" w:rsidP="000D2B14">
            <w:pPr>
              <w:rPr>
                <w:rFonts w:ascii="Verdana" w:hAnsi="Verdana"/>
                <w:b/>
                <w:u w:val="single"/>
              </w:rPr>
            </w:pPr>
          </w:p>
        </w:tc>
      </w:tr>
      <w:tr w:rsidR="00964F7C" w14:paraId="03D6AAB3" w14:textId="77777777" w:rsidTr="000D2B14">
        <w:tc>
          <w:tcPr>
            <w:tcW w:w="675" w:type="dxa"/>
            <w:tcBorders>
              <w:top w:val="single" w:sz="4" w:space="0" w:color="auto"/>
              <w:bottom w:val="single" w:sz="4" w:space="0" w:color="auto"/>
            </w:tcBorders>
          </w:tcPr>
          <w:p w14:paraId="0F13D2AD" w14:textId="77777777" w:rsidR="00964F7C" w:rsidRDefault="00964F7C" w:rsidP="000D2B14">
            <w:pPr>
              <w:rPr>
                <w:rFonts w:ascii="Verdana" w:hAnsi="Verdana"/>
              </w:rPr>
            </w:pPr>
            <w:r>
              <w:rPr>
                <w:rFonts w:ascii="Verdana" w:hAnsi="Verdana"/>
              </w:rPr>
              <w:t>4.</w:t>
            </w:r>
          </w:p>
        </w:tc>
        <w:tc>
          <w:tcPr>
            <w:tcW w:w="7655" w:type="dxa"/>
            <w:tcBorders>
              <w:top w:val="single" w:sz="4" w:space="0" w:color="auto"/>
              <w:bottom w:val="single" w:sz="4" w:space="0" w:color="auto"/>
            </w:tcBorders>
          </w:tcPr>
          <w:p w14:paraId="0685F232" w14:textId="77777777" w:rsidR="00964F7C" w:rsidRPr="001C22AE" w:rsidRDefault="000D2B14" w:rsidP="000D2B14">
            <w:pPr>
              <w:rPr>
                <w:rFonts w:ascii="Verdana" w:hAnsi="Verdana"/>
                <w:sz w:val="22"/>
                <w:szCs w:val="22"/>
              </w:rPr>
            </w:pPr>
            <w:r w:rsidRPr="001C22AE">
              <w:rPr>
                <w:rFonts w:ascii="Verdana" w:hAnsi="Verdana"/>
                <w:sz w:val="22"/>
                <w:szCs w:val="22"/>
              </w:rPr>
              <w:t>Homework</w:t>
            </w:r>
            <w:r w:rsidR="006B4026" w:rsidRPr="001C22AE">
              <w:rPr>
                <w:rFonts w:ascii="Verdana" w:hAnsi="Verdana"/>
                <w:sz w:val="22"/>
                <w:szCs w:val="22"/>
              </w:rPr>
              <w:t>:  Be able to draw and talk about the structure of the following:</w:t>
            </w:r>
          </w:p>
          <w:p w14:paraId="5BA9163E" w14:textId="77777777" w:rsidR="006B4026" w:rsidRPr="001C22AE" w:rsidRDefault="006B4026" w:rsidP="006B4026">
            <w:pPr>
              <w:pStyle w:val="ListParagraph"/>
              <w:numPr>
                <w:ilvl w:val="0"/>
                <w:numId w:val="4"/>
              </w:numPr>
              <w:rPr>
                <w:rFonts w:ascii="Verdana" w:hAnsi="Verdana"/>
              </w:rPr>
            </w:pPr>
            <w:r w:rsidRPr="001C22AE">
              <w:rPr>
                <w:rFonts w:ascii="Verdana" w:hAnsi="Verdana"/>
              </w:rPr>
              <w:t>α and β glucose, both straight-chain and ring forms</w:t>
            </w:r>
          </w:p>
          <w:p w14:paraId="00C73D91" w14:textId="77777777" w:rsidR="006B4026" w:rsidRPr="001C22AE" w:rsidRDefault="006B4026" w:rsidP="006B4026">
            <w:pPr>
              <w:pStyle w:val="ListParagraph"/>
              <w:numPr>
                <w:ilvl w:val="0"/>
                <w:numId w:val="4"/>
              </w:numPr>
              <w:rPr>
                <w:rFonts w:ascii="Verdana" w:hAnsi="Verdana"/>
              </w:rPr>
            </w:pPr>
            <w:r w:rsidRPr="001C22AE">
              <w:rPr>
                <w:rFonts w:ascii="Verdana" w:hAnsi="Verdana"/>
              </w:rPr>
              <w:t>Maltose and be able to show how it is formed</w:t>
            </w:r>
          </w:p>
          <w:p w14:paraId="76918C82" w14:textId="77777777" w:rsidR="006B4026" w:rsidRPr="001C22AE" w:rsidRDefault="006B4026" w:rsidP="006B4026">
            <w:pPr>
              <w:pStyle w:val="ListParagraph"/>
              <w:numPr>
                <w:ilvl w:val="0"/>
                <w:numId w:val="4"/>
              </w:numPr>
              <w:rPr>
                <w:rFonts w:ascii="Verdana" w:hAnsi="Verdana"/>
              </w:rPr>
            </w:pPr>
            <w:r w:rsidRPr="001C22AE">
              <w:rPr>
                <w:rFonts w:ascii="Verdana" w:hAnsi="Verdana"/>
              </w:rPr>
              <w:t>Starch</w:t>
            </w:r>
          </w:p>
          <w:p w14:paraId="48C85734" w14:textId="77777777" w:rsidR="006B4026" w:rsidRPr="001C22AE" w:rsidRDefault="006B4026" w:rsidP="006B4026">
            <w:pPr>
              <w:pStyle w:val="ListParagraph"/>
              <w:numPr>
                <w:ilvl w:val="0"/>
                <w:numId w:val="4"/>
              </w:numPr>
              <w:rPr>
                <w:rFonts w:ascii="Verdana" w:hAnsi="Verdana"/>
              </w:rPr>
            </w:pPr>
            <w:r w:rsidRPr="001C22AE">
              <w:rPr>
                <w:rFonts w:ascii="Verdana" w:hAnsi="Verdana"/>
              </w:rPr>
              <w:t>Cellulose</w:t>
            </w:r>
          </w:p>
          <w:p w14:paraId="48C6548F" w14:textId="77777777" w:rsidR="006B4026" w:rsidRPr="001C22AE" w:rsidRDefault="006B4026" w:rsidP="006B4026">
            <w:pPr>
              <w:pStyle w:val="ListParagraph"/>
              <w:numPr>
                <w:ilvl w:val="0"/>
                <w:numId w:val="4"/>
              </w:numPr>
              <w:rPr>
                <w:rFonts w:ascii="Verdana" w:hAnsi="Verdana"/>
              </w:rPr>
            </w:pPr>
            <w:r w:rsidRPr="001C22AE">
              <w:rPr>
                <w:rFonts w:ascii="Verdana" w:hAnsi="Verdana"/>
              </w:rPr>
              <w:t xml:space="preserve">Chitin </w:t>
            </w:r>
          </w:p>
          <w:p w14:paraId="7BA6D6A6" w14:textId="77777777" w:rsidR="006B4026" w:rsidRPr="001C22AE" w:rsidRDefault="006B4026" w:rsidP="006B4026">
            <w:pPr>
              <w:pStyle w:val="ListParagraph"/>
              <w:numPr>
                <w:ilvl w:val="0"/>
                <w:numId w:val="4"/>
              </w:numPr>
              <w:rPr>
                <w:rFonts w:ascii="Verdana" w:hAnsi="Verdana"/>
              </w:rPr>
            </w:pPr>
            <w:r w:rsidRPr="001C22AE">
              <w:rPr>
                <w:rFonts w:ascii="Verdana" w:hAnsi="Verdana"/>
              </w:rPr>
              <w:t>Glycogen</w:t>
            </w:r>
          </w:p>
        </w:tc>
        <w:tc>
          <w:tcPr>
            <w:tcW w:w="1629" w:type="dxa"/>
          </w:tcPr>
          <w:p w14:paraId="4A85A34D" w14:textId="77777777" w:rsidR="00964F7C" w:rsidRDefault="00964F7C" w:rsidP="000D2B14">
            <w:pPr>
              <w:rPr>
                <w:rFonts w:ascii="Verdana" w:hAnsi="Verdana"/>
                <w:b/>
                <w:u w:val="single"/>
              </w:rPr>
            </w:pPr>
          </w:p>
        </w:tc>
      </w:tr>
    </w:tbl>
    <w:p w14:paraId="5D5F53D1" w14:textId="77777777" w:rsidR="00964F7C" w:rsidRDefault="00964F7C" w:rsidP="00964F7C">
      <w:pPr>
        <w:rPr>
          <w:rFonts w:ascii="Verdana" w:hAnsi="Verdana"/>
          <w:b/>
          <w:u w:val="single"/>
        </w:rPr>
      </w:pPr>
    </w:p>
    <w:p w14:paraId="2D1F5B02" w14:textId="77777777" w:rsidR="00964F7C" w:rsidRDefault="00964F7C" w:rsidP="00964F7C">
      <w:pPr>
        <w:rPr>
          <w:rFonts w:ascii="Verdana" w:hAnsi="Verdana"/>
          <w:b/>
          <w:u w:val="single"/>
        </w:rPr>
      </w:pPr>
    </w:p>
    <w:p w14:paraId="26F32CA7" w14:textId="77777777" w:rsidR="00964F7C" w:rsidRDefault="00964F7C" w:rsidP="00964F7C">
      <w:pPr>
        <w:rPr>
          <w:rFonts w:ascii="Verdana" w:hAnsi="Verdana" w:cs="Arial"/>
          <w:b/>
          <w:bCs/>
          <w:sz w:val="22"/>
          <w:szCs w:val="22"/>
        </w:rPr>
      </w:pPr>
    </w:p>
    <w:p w14:paraId="5A04BCBC" w14:textId="77777777" w:rsidR="00964F7C" w:rsidRDefault="00964F7C" w:rsidP="00964F7C">
      <w:pPr>
        <w:rPr>
          <w:rFonts w:ascii="Verdana" w:hAnsi="Verdana" w:cs="Arial"/>
          <w:b/>
          <w:bCs/>
          <w:sz w:val="22"/>
          <w:szCs w:val="22"/>
        </w:rPr>
      </w:pPr>
    </w:p>
    <w:p w14:paraId="02C96FBD" w14:textId="77777777" w:rsidR="00964F7C" w:rsidRDefault="00964F7C" w:rsidP="00964F7C">
      <w:pPr>
        <w:rPr>
          <w:rFonts w:ascii="Verdana" w:hAnsi="Verdana" w:cs="Arial"/>
          <w:b/>
          <w:bCs/>
          <w:sz w:val="22"/>
          <w:szCs w:val="22"/>
        </w:rPr>
      </w:pPr>
    </w:p>
    <w:p w14:paraId="04D0474F" w14:textId="77777777" w:rsidR="00964F7C" w:rsidRDefault="00964F7C" w:rsidP="00964F7C">
      <w:pPr>
        <w:rPr>
          <w:rFonts w:ascii="Verdana" w:hAnsi="Verdana" w:cs="Arial"/>
          <w:b/>
          <w:bCs/>
          <w:sz w:val="22"/>
          <w:szCs w:val="22"/>
        </w:rPr>
      </w:pPr>
    </w:p>
    <w:p w14:paraId="454C442B" w14:textId="77777777" w:rsidR="00964F7C" w:rsidRDefault="00964F7C" w:rsidP="00964F7C">
      <w:pPr>
        <w:jc w:val="center"/>
        <w:rPr>
          <w:rFonts w:ascii="Verdana" w:hAnsi="Verdana"/>
          <w:sz w:val="22"/>
          <w:szCs w:val="22"/>
        </w:rPr>
      </w:pPr>
    </w:p>
    <w:p w14:paraId="19E0055F" w14:textId="77777777" w:rsidR="00964F7C" w:rsidRPr="00150566" w:rsidRDefault="00964F7C" w:rsidP="00964F7C">
      <w:pPr>
        <w:rPr>
          <w:rFonts w:ascii="Verdana" w:hAnsi="Verdana"/>
          <w:sz w:val="22"/>
          <w:szCs w:val="22"/>
        </w:rPr>
      </w:pPr>
    </w:p>
    <w:p w14:paraId="423ADD4F" w14:textId="77777777" w:rsidR="00964F7C" w:rsidRDefault="00964F7C" w:rsidP="00964F7C">
      <w:pPr>
        <w:rPr>
          <w:rFonts w:ascii="Verdana" w:hAnsi="Verdana"/>
          <w:sz w:val="22"/>
          <w:szCs w:val="22"/>
        </w:rPr>
      </w:pPr>
    </w:p>
    <w:p w14:paraId="67490AB2" w14:textId="77777777" w:rsidR="00964F7C" w:rsidRDefault="00964F7C" w:rsidP="00964F7C">
      <w:pPr>
        <w:rPr>
          <w:rFonts w:ascii="Verdana" w:hAnsi="Verdana"/>
          <w:b/>
          <w:sz w:val="22"/>
          <w:szCs w:val="22"/>
        </w:rPr>
      </w:pPr>
    </w:p>
    <w:p w14:paraId="782C3730" w14:textId="77777777" w:rsidR="00964F7C" w:rsidRPr="009B1A33" w:rsidRDefault="00964F7C" w:rsidP="00964F7C">
      <w:pPr>
        <w:rPr>
          <w:rFonts w:ascii="Verdana" w:hAnsi="Verdana"/>
          <w:b/>
          <w:sz w:val="22"/>
          <w:szCs w:val="22"/>
        </w:rPr>
      </w:pPr>
    </w:p>
    <w:p w14:paraId="534E1530" w14:textId="77777777" w:rsidR="00964F7C" w:rsidRDefault="00964F7C" w:rsidP="00964F7C">
      <w:pPr>
        <w:rPr>
          <w:rFonts w:ascii="Verdana" w:hAnsi="Verdana"/>
          <w:sz w:val="22"/>
          <w:szCs w:val="22"/>
        </w:rPr>
      </w:pPr>
    </w:p>
    <w:p w14:paraId="758FA9E0" w14:textId="77777777" w:rsidR="00964F7C" w:rsidRDefault="00964F7C" w:rsidP="00964F7C">
      <w:pPr>
        <w:rPr>
          <w:rFonts w:ascii="Verdana" w:hAnsi="Verdana"/>
          <w:sz w:val="22"/>
          <w:szCs w:val="22"/>
        </w:rPr>
      </w:pPr>
    </w:p>
    <w:p w14:paraId="2374F59B" w14:textId="77777777" w:rsidR="00964F7C" w:rsidRDefault="00964F7C" w:rsidP="00964F7C">
      <w:pPr>
        <w:rPr>
          <w:rFonts w:ascii="Verdana" w:hAnsi="Verdana"/>
          <w:b/>
          <w:sz w:val="22"/>
          <w:szCs w:val="22"/>
        </w:rPr>
      </w:pPr>
    </w:p>
    <w:p w14:paraId="58FEFF44" w14:textId="77777777" w:rsidR="00964F7C" w:rsidRDefault="00964F7C" w:rsidP="00964F7C">
      <w:pPr>
        <w:rPr>
          <w:rFonts w:ascii="Verdana" w:hAnsi="Verdana"/>
          <w:b/>
          <w:sz w:val="22"/>
          <w:szCs w:val="22"/>
        </w:rPr>
      </w:pPr>
    </w:p>
    <w:p w14:paraId="4993CA3D" w14:textId="77777777" w:rsidR="00964F7C" w:rsidRDefault="00964F7C" w:rsidP="00964F7C">
      <w:pPr>
        <w:rPr>
          <w:rFonts w:ascii="Verdana" w:hAnsi="Verdana"/>
          <w:sz w:val="22"/>
          <w:szCs w:val="22"/>
        </w:rPr>
      </w:pPr>
    </w:p>
    <w:p w14:paraId="45C26DA3" w14:textId="77777777" w:rsidR="00964F7C" w:rsidRDefault="00964F7C" w:rsidP="00964F7C">
      <w:pPr>
        <w:rPr>
          <w:rFonts w:ascii="Verdana" w:hAnsi="Verdana"/>
          <w:sz w:val="22"/>
          <w:szCs w:val="22"/>
        </w:rPr>
      </w:pPr>
    </w:p>
    <w:p w14:paraId="4EF4DA22" w14:textId="77777777" w:rsidR="00964F7C" w:rsidRDefault="00964F7C" w:rsidP="00964F7C"/>
    <w:p w14:paraId="226134FA" w14:textId="77777777" w:rsidR="00907F6B" w:rsidRDefault="00907F6B"/>
    <w:p w14:paraId="76C344FC" w14:textId="77777777" w:rsidR="003B1FCD" w:rsidRDefault="003B1FCD"/>
    <w:p w14:paraId="3C3A5E93" w14:textId="77777777" w:rsidR="003B1FCD" w:rsidRDefault="003B1FCD"/>
    <w:p w14:paraId="264AFDF4" w14:textId="77777777" w:rsidR="003B1FCD" w:rsidRDefault="003B1FCD"/>
    <w:p w14:paraId="25FD373C" w14:textId="77777777" w:rsidR="003B1FCD" w:rsidRDefault="003B1FCD"/>
    <w:p w14:paraId="7E3CB81C" w14:textId="77777777" w:rsidR="003B1FCD" w:rsidRDefault="003B1FCD"/>
    <w:p w14:paraId="7A6FF6AA" w14:textId="77777777" w:rsidR="003B1FCD" w:rsidRDefault="003B1FCD"/>
    <w:p w14:paraId="3456D890" w14:textId="77777777" w:rsidR="003B1FCD" w:rsidRDefault="003B1FCD"/>
    <w:p w14:paraId="02BEC915" w14:textId="77777777" w:rsidR="003B1FCD" w:rsidRDefault="003B1FCD"/>
    <w:p w14:paraId="29F1BE04" w14:textId="77777777" w:rsidR="009337B0" w:rsidRDefault="009337B0">
      <w:pPr>
        <w:rPr>
          <w:rFonts w:ascii="Verdana" w:hAnsi="Verdana"/>
          <w:sz w:val="28"/>
          <w:szCs w:val="28"/>
        </w:rPr>
      </w:pPr>
      <w:r>
        <w:rPr>
          <w:rFonts w:ascii="Verdana" w:hAnsi="Verdana"/>
          <w:b/>
          <w:sz w:val="28"/>
          <w:szCs w:val="28"/>
        </w:rPr>
        <w:t>Carbohydrates</w:t>
      </w:r>
    </w:p>
    <w:p w14:paraId="3A136AFB" w14:textId="77777777" w:rsidR="009337B0" w:rsidRDefault="009337B0">
      <w:pPr>
        <w:rPr>
          <w:rFonts w:ascii="Verdana" w:hAnsi="Verdana"/>
          <w:sz w:val="28"/>
          <w:szCs w:val="28"/>
        </w:rPr>
      </w:pPr>
    </w:p>
    <w:p w14:paraId="15FBFC9F" w14:textId="77777777" w:rsidR="009337B0" w:rsidRPr="00BC7C1E" w:rsidRDefault="009337B0">
      <w:pPr>
        <w:rPr>
          <w:rFonts w:ascii="Verdana" w:hAnsi="Verdana"/>
          <w:b/>
          <w:sz w:val="28"/>
          <w:szCs w:val="28"/>
        </w:rPr>
      </w:pPr>
      <w:r w:rsidRPr="00BC7C1E">
        <w:rPr>
          <w:rFonts w:ascii="Verdana" w:hAnsi="Verdana"/>
          <w:b/>
          <w:sz w:val="28"/>
          <w:szCs w:val="28"/>
        </w:rPr>
        <w:t>General features:</w:t>
      </w:r>
    </w:p>
    <w:p w14:paraId="7F1726A4" w14:textId="77777777" w:rsidR="009337B0" w:rsidRDefault="009337B0">
      <w:pPr>
        <w:rPr>
          <w:rFonts w:ascii="Verdana" w:hAnsi="Verdana"/>
          <w:sz w:val="28"/>
          <w:szCs w:val="28"/>
        </w:rPr>
      </w:pPr>
    </w:p>
    <w:p w14:paraId="36325B56" w14:textId="77777777" w:rsidR="009337B0" w:rsidRDefault="009337B0">
      <w:pPr>
        <w:rPr>
          <w:rFonts w:ascii="Verdana" w:hAnsi="Verdana"/>
          <w:sz w:val="28"/>
          <w:szCs w:val="28"/>
        </w:rPr>
      </w:pPr>
      <w:r>
        <w:rPr>
          <w:rFonts w:ascii="Verdana" w:hAnsi="Verdana"/>
          <w:sz w:val="28"/>
          <w:szCs w:val="28"/>
        </w:rPr>
        <w:t>Organic compounds which contain the elements ________________, ____________ and _______________.</w:t>
      </w:r>
    </w:p>
    <w:p w14:paraId="44E6D286" w14:textId="77777777" w:rsidR="009337B0" w:rsidRDefault="009337B0">
      <w:pPr>
        <w:rPr>
          <w:rFonts w:ascii="Verdana" w:hAnsi="Verdana"/>
          <w:sz w:val="28"/>
          <w:szCs w:val="28"/>
        </w:rPr>
      </w:pPr>
    </w:p>
    <w:p w14:paraId="6627482D" w14:textId="77777777" w:rsidR="009337B0" w:rsidRPr="00BC7C1E" w:rsidRDefault="009337B0">
      <w:pPr>
        <w:rPr>
          <w:rFonts w:ascii="Verdana" w:hAnsi="Verdana"/>
          <w:sz w:val="28"/>
          <w:szCs w:val="28"/>
        </w:rPr>
      </w:pPr>
    </w:p>
    <w:tbl>
      <w:tblPr>
        <w:tblStyle w:val="TableGrid"/>
        <w:tblW w:w="0" w:type="auto"/>
        <w:tblLook w:val="04A0" w:firstRow="1" w:lastRow="0" w:firstColumn="1" w:lastColumn="0" w:noHBand="0" w:noVBand="1"/>
      </w:tblPr>
      <w:tblGrid>
        <w:gridCol w:w="2669"/>
        <w:gridCol w:w="2669"/>
        <w:gridCol w:w="2669"/>
        <w:gridCol w:w="2669"/>
      </w:tblGrid>
      <w:tr w:rsidR="009337B0" w14:paraId="080F9395" w14:textId="77777777" w:rsidTr="00BC7C1E">
        <w:tc>
          <w:tcPr>
            <w:tcW w:w="2669" w:type="dxa"/>
          </w:tcPr>
          <w:p w14:paraId="0C08DCF6" w14:textId="77777777" w:rsidR="009337B0" w:rsidRDefault="009337B0">
            <w:pPr>
              <w:rPr>
                <w:rFonts w:ascii="Verdana" w:hAnsi="Verdana"/>
                <w:sz w:val="28"/>
                <w:szCs w:val="28"/>
              </w:rPr>
            </w:pPr>
            <w:r>
              <w:rPr>
                <w:rFonts w:ascii="Verdana" w:hAnsi="Verdana"/>
                <w:sz w:val="28"/>
                <w:szCs w:val="28"/>
              </w:rPr>
              <w:t>Carbohydrate type</w:t>
            </w:r>
          </w:p>
        </w:tc>
        <w:tc>
          <w:tcPr>
            <w:tcW w:w="2669" w:type="dxa"/>
          </w:tcPr>
          <w:p w14:paraId="4B119173" w14:textId="77777777" w:rsidR="009337B0" w:rsidRDefault="009337B0">
            <w:pPr>
              <w:rPr>
                <w:rFonts w:ascii="Verdana" w:hAnsi="Verdana"/>
                <w:sz w:val="28"/>
                <w:szCs w:val="28"/>
              </w:rPr>
            </w:pPr>
            <w:r>
              <w:rPr>
                <w:rFonts w:ascii="Verdana" w:hAnsi="Verdana"/>
                <w:sz w:val="28"/>
                <w:szCs w:val="28"/>
              </w:rPr>
              <w:t>Examples</w:t>
            </w:r>
          </w:p>
        </w:tc>
        <w:tc>
          <w:tcPr>
            <w:tcW w:w="2669" w:type="dxa"/>
          </w:tcPr>
          <w:p w14:paraId="7C05B893" w14:textId="77777777" w:rsidR="009337B0" w:rsidRDefault="009337B0">
            <w:pPr>
              <w:rPr>
                <w:rFonts w:ascii="Verdana" w:hAnsi="Verdana"/>
                <w:sz w:val="28"/>
                <w:szCs w:val="28"/>
              </w:rPr>
            </w:pPr>
            <w:r>
              <w:rPr>
                <w:rFonts w:ascii="Verdana" w:hAnsi="Verdana"/>
                <w:sz w:val="28"/>
                <w:szCs w:val="28"/>
              </w:rPr>
              <w:t>Characteristics</w:t>
            </w:r>
          </w:p>
        </w:tc>
        <w:tc>
          <w:tcPr>
            <w:tcW w:w="2669" w:type="dxa"/>
          </w:tcPr>
          <w:p w14:paraId="0286CA67" w14:textId="77777777" w:rsidR="009337B0" w:rsidRDefault="009337B0">
            <w:pPr>
              <w:rPr>
                <w:rFonts w:ascii="Verdana" w:hAnsi="Verdana"/>
                <w:sz w:val="28"/>
                <w:szCs w:val="28"/>
              </w:rPr>
            </w:pPr>
            <w:r>
              <w:rPr>
                <w:rFonts w:ascii="Verdana" w:hAnsi="Verdana"/>
                <w:sz w:val="28"/>
                <w:szCs w:val="28"/>
              </w:rPr>
              <w:t>Role in living organisms</w:t>
            </w:r>
          </w:p>
        </w:tc>
      </w:tr>
      <w:tr w:rsidR="009337B0" w14:paraId="5100EE00" w14:textId="77777777" w:rsidTr="00BC7C1E">
        <w:tc>
          <w:tcPr>
            <w:tcW w:w="2669" w:type="dxa"/>
          </w:tcPr>
          <w:p w14:paraId="589D7D84" w14:textId="77777777" w:rsidR="009337B0" w:rsidRDefault="009337B0">
            <w:pPr>
              <w:rPr>
                <w:rFonts w:ascii="Verdana" w:hAnsi="Verdana"/>
                <w:sz w:val="28"/>
                <w:szCs w:val="28"/>
              </w:rPr>
            </w:pPr>
          </w:p>
          <w:p w14:paraId="2CE51F3D" w14:textId="77777777" w:rsidR="009337B0" w:rsidRDefault="009337B0">
            <w:pPr>
              <w:rPr>
                <w:rFonts w:ascii="Verdana" w:hAnsi="Verdana"/>
                <w:sz w:val="28"/>
                <w:szCs w:val="28"/>
              </w:rPr>
            </w:pPr>
          </w:p>
          <w:p w14:paraId="6CEC4019" w14:textId="77777777" w:rsidR="009337B0" w:rsidRDefault="009337B0">
            <w:pPr>
              <w:rPr>
                <w:rFonts w:ascii="Verdana" w:hAnsi="Verdana"/>
                <w:sz w:val="28"/>
                <w:szCs w:val="28"/>
              </w:rPr>
            </w:pPr>
          </w:p>
          <w:p w14:paraId="3E63F039" w14:textId="77777777" w:rsidR="009337B0" w:rsidRDefault="009337B0">
            <w:pPr>
              <w:rPr>
                <w:rFonts w:ascii="Verdana" w:hAnsi="Verdana"/>
                <w:sz w:val="28"/>
                <w:szCs w:val="28"/>
              </w:rPr>
            </w:pPr>
          </w:p>
          <w:p w14:paraId="1B039F57" w14:textId="77777777" w:rsidR="009337B0" w:rsidRDefault="009337B0">
            <w:pPr>
              <w:rPr>
                <w:rFonts w:ascii="Verdana" w:hAnsi="Verdana"/>
                <w:sz w:val="28"/>
                <w:szCs w:val="28"/>
              </w:rPr>
            </w:pPr>
          </w:p>
        </w:tc>
        <w:tc>
          <w:tcPr>
            <w:tcW w:w="2669" w:type="dxa"/>
          </w:tcPr>
          <w:p w14:paraId="75047DE8" w14:textId="77777777" w:rsidR="009337B0" w:rsidRDefault="009337B0">
            <w:pPr>
              <w:rPr>
                <w:rFonts w:ascii="Verdana" w:hAnsi="Verdana"/>
                <w:sz w:val="28"/>
                <w:szCs w:val="28"/>
              </w:rPr>
            </w:pPr>
          </w:p>
        </w:tc>
        <w:tc>
          <w:tcPr>
            <w:tcW w:w="2669" w:type="dxa"/>
          </w:tcPr>
          <w:p w14:paraId="485F1B0D" w14:textId="77777777" w:rsidR="009337B0" w:rsidRDefault="009337B0">
            <w:pPr>
              <w:rPr>
                <w:rFonts w:ascii="Verdana" w:hAnsi="Verdana"/>
                <w:sz w:val="28"/>
                <w:szCs w:val="28"/>
              </w:rPr>
            </w:pPr>
          </w:p>
        </w:tc>
        <w:tc>
          <w:tcPr>
            <w:tcW w:w="2669" w:type="dxa"/>
          </w:tcPr>
          <w:p w14:paraId="039D9F9D" w14:textId="77777777" w:rsidR="009337B0" w:rsidRDefault="009337B0">
            <w:pPr>
              <w:rPr>
                <w:rFonts w:ascii="Verdana" w:hAnsi="Verdana"/>
                <w:sz w:val="28"/>
                <w:szCs w:val="28"/>
              </w:rPr>
            </w:pPr>
          </w:p>
        </w:tc>
      </w:tr>
      <w:tr w:rsidR="009337B0" w14:paraId="05496F1B" w14:textId="77777777" w:rsidTr="00BC7C1E">
        <w:tc>
          <w:tcPr>
            <w:tcW w:w="2669" w:type="dxa"/>
          </w:tcPr>
          <w:p w14:paraId="2BB75709" w14:textId="77777777" w:rsidR="009337B0" w:rsidRDefault="009337B0">
            <w:pPr>
              <w:rPr>
                <w:rFonts w:ascii="Verdana" w:hAnsi="Verdana"/>
                <w:sz w:val="28"/>
                <w:szCs w:val="28"/>
              </w:rPr>
            </w:pPr>
          </w:p>
          <w:p w14:paraId="3392B05D" w14:textId="77777777" w:rsidR="009337B0" w:rsidRDefault="009337B0">
            <w:pPr>
              <w:rPr>
                <w:rFonts w:ascii="Verdana" w:hAnsi="Verdana"/>
                <w:sz w:val="28"/>
                <w:szCs w:val="28"/>
              </w:rPr>
            </w:pPr>
          </w:p>
          <w:p w14:paraId="1D84AD30" w14:textId="77777777" w:rsidR="009337B0" w:rsidRDefault="009337B0">
            <w:pPr>
              <w:rPr>
                <w:rFonts w:ascii="Verdana" w:hAnsi="Verdana"/>
                <w:sz w:val="28"/>
                <w:szCs w:val="28"/>
              </w:rPr>
            </w:pPr>
          </w:p>
          <w:p w14:paraId="05F4D645" w14:textId="77777777" w:rsidR="009337B0" w:rsidRDefault="009337B0">
            <w:pPr>
              <w:rPr>
                <w:rFonts w:ascii="Verdana" w:hAnsi="Verdana"/>
                <w:sz w:val="28"/>
                <w:szCs w:val="28"/>
              </w:rPr>
            </w:pPr>
          </w:p>
          <w:p w14:paraId="1CCCC1A7" w14:textId="77777777" w:rsidR="009337B0" w:rsidRDefault="009337B0">
            <w:pPr>
              <w:rPr>
                <w:rFonts w:ascii="Verdana" w:hAnsi="Verdana"/>
                <w:sz w:val="28"/>
                <w:szCs w:val="28"/>
              </w:rPr>
            </w:pPr>
          </w:p>
        </w:tc>
        <w:tc>
          <w:tcPr>
            <w:tcW w:w="2669" w:type="dxa"/>
          </w:tcPr>
          <w:p w14:paraId="762DDA10" w14:textId="77777777" w:rsidR="009337B0" w:rsidRDefault="009337B0">
            <w:pPr>
              <w:rPr>
                <w:rFonts w:ascii="Verdana" w:hAnsi="Verdana"/>
                <w:sz w:val="28"/>
                <w:szCs w:val="28"/>
              </w:rPr>
            </w:pPr>
          </w:p>
        </w:tc>
        <w:tc>
          <w:tcPr>
            <w:tcW w:w="2669" w:type="dxa"/>
          </w:tcPr>
          <w:p w14:paraId="58139312" w14:textId="77777777" w:rsidR="009337B0" w:rsidRDefault="009337B0">
            <w:pPr>
              <w:rPr>
                <w:rFonts w:ascii="Verdana" w:hAnsi="Verdana"/>
                <w:sz w:val="28"/>
                <w:szCs w:val="28"/>
              </w:rPr>
            </w:pPr>
          </w:p>
        </w:tc>
        <w:tc>
          <w:tcPr>
            <w:tcW w:w="2669" w:type="dxa"/>
          </w:tcPr>
          <w:p w14:paraId="01FDEBBD" w14:textId="77777777" w:rsidR="009337B0" w:rsidRDefault="009337B0">
            <w:pPr>
              <w:rPr>
                <w:rFonts w:ascii="Verdana" w:hAnsi="Verdana"/>
                <w:sz w:val="28"/>
                <w:szCs w:val="28"/>
              </w:rPr>
            </w:pPr>
          </w:p>
        </w:tc>
      </w:tr>
      <w:tr w:rsidR="009337B0" w14:paraId="1069FE0D" w14:textId="77777777" w:rsidTr="00BC7C1E">
        <w:tc>
          <w:tcPr>
            <w:tcW w:w="2669" w:type="dxa"/>
          </w:tcPr>
          <w:p w14:paraId="6D381030" w14:textId="77777777" w:rsidR="009337B0" w:rsidRDefault="009337B0">
            <w:pPr>
              <w:rPr>
                <w:rFonts w:ascii="Verdana" w:hAnsi="Verdana"/>
                <w:sz w:val="28"/>
                <w:szCs w:val="28"/>
              </w:rPr>
            </w:pPr>
          </w:p>
          <w:p w14:paraId="1AD1E6CF" w14:textId="77777777" w:rsidR="009337B0" w:rsidRDefault="009337B0">
            <w:pPr>
              <w:rPr>
                <w:rFonts w:ascii="Verdana" w:hAnsi="Verdana"/>
                <w:sz w:val="28"/>
                <w:szCs w:val="28"/>
              </w:rPr>
            </w:pPr>
          </w:p>
          <w:p w14:paraId="0190549E" w14:textId="77777777" w:rsidR="009337B0" w:rsidRDefault="009337B0">
            <w:pPr>
              <w:rPr>
                <w:rFonts w:ascii="Verdana" w:hAnsi="Verdana"/>
                <w:sz w:val="28"/>
                <w:szCs w:val="28"/>
              </w:rPr>
            </w:pPr>
          </w:p>
          <w:p w14:paraId="190AD478" w14:textId="77777777" w:rsidR="009337B0" w:rsidRDefault="009337B0">
            <w:pPr>
              <w:rPr>
                <w:rFonts w:ascii="Verdana" w:hAnsi="Verdana"/>
                <w:sz w:val="28"/>
                <w:szCs w:val="28"/>
              </w:rPr>
            </w:pPr>
          </w:p>
          <w:p w14:paraId="4F85B35F" w14:textId="77777777" w:rsidR="009337B0" w:rsidRDefault="009337B0">
            <w:pPr>
              <w:rPr>
                <w:rFonts w:ascii="Verdana" w:hAnsi="Verdana"/>
                <w:sz w:val="28"/>
                <w:szCs w:val="28"/>
              </w:rPr>
            </w:pPr>
          </w:p>
        </w:tc>
        <w:tc>
          <w:tcPr>
            <w:tcW w:w="2669" w:type="dxa"/>
          </w:tcPr>
          <w:p w14:paraId="573F1632" w14:textId="77777777" w:rsidR="009337B0" w:rsidRDefault="009337B0">
            <w:pPr>
              <w:rPr>
                <w:rFonts w:ascii="Verdana" w:hAnsi="Verdana"/>
                <w:sz w:val="28"/>
                <w:szCs w:val="28"/>
              </w:rPr>
            </w:pPr>
          </w:p>
        </w:tc>
        <w:tc>
          <w:tcPr>
            <w:tcW w:w="2669" w:type="dxa"/>
          </w:tcPr>
          <w:p w14:paraId="2A4353AF" w14:textId="77777777" w:rsidR="009337B0" w:rsidRDefault="009337B0">
            <w:pPr>
              <w:rPr>
                <w:rFonts w:ascii="Verdana" w:hAnsi="Verdana"/>
                <w:sz w:val="28"/>
                <w:szCs w:val="28"/>
              </w:rPr>
            </w:pPr>
          </w:p>
        </w:tc>
        <w:tc>
          <w:tcPr>
            <w:tcW w:w="2669" w:type="dxa"/>
          </w:tcPr>
          <w:p w14:paraId="73EE1A0B" w14:textId="77777777" w:rsidR="009337B0" w:rsidRDefault="009337B0">
            <w:pPr>
              <w:rPr>
                <w:rFonts w:ascii="Verdana" w:hAnsi="Verdana"/>
                <w:sz w:val="28"/>
                <w:szCs w:val="28"/>
              </w:rPr>
            </w:pPr>
          </w:p>
        </w:tc>
      </w:tr>
    </w:tbl>
    <w:p w14:paraId="4D43FB7C" w14:textId="77777777" w:rsidR="009337B0" w:rsidRDefault="009337B0">
      <w:pPr>
        <w:rPr>
          <w:rFonts w:ascii="Verdana" w:hAnsi="Verdana"/>
          <w:sz w:val="28"/>
          <w:szCs w:val="28"/>
        </w:rPr>
      </w:pPr>
    </w:p>
    <w:p w14:paraId="441397D1" w14:textId="77777777" w:rsidR="009337B0" w:rsidRDefault="009337B0">
      <w:pPr>
        <w:rPr>
          <w:rFonts w:ascii="Verdana" w:hAnsi="Verdana"/>
          <w:b/>
          <w:sz w:val="28"/>
          <w:szCs w:val="28"/>
        </w:rPr>
      </w:pPr>
      <w:r w:rsidRPr="00BC7C1E">
        <w:rPr>
          <w:rFonts w:ascii="Verdana" w:hAnsi="Verdana"/>
          <w:b/>
          <w:sz w:val="28"/>
          <w:szCs w:val="28"/>
        </w:rPr>
        <w:t>Classification of monosaccharides (monomers)</w:t>
      </w:r>
    </w:p>
    <w:p w14:paraId="3EB4099D" w14:textId="77777777" w:rsidR="009337B0" w:rsidRDefault="009337B0">
      <w:pPr>
        <w:rPr>
          <w:rFonts w:ascii="Verdana" w:hAnsi="Verdana"/>
          <w:b/>
          <w:sz w:val="28"/>
          <w:szCs w:val="28"/>
        </w:rPr>
      </w:pPr>
    </w:p>
    <w:p w14:paraId="1BE199F7" w14:textId="77777777" w:rsidR="009337B0" w:rsidRPr="00BC7C1E" w:rsidRDefault="009337B0">
      <w:pPr>
        <w:rPr>
          <w:rFonts w:ascii="Verdana" w:hAnsi="Verdana"/>
          <w:sz w:val="28"/>
          <w:szCs w:val="28"/>
        </w:rPr>
      </w:pPr>
      <w:r w:rsidRPr="00BC7C1E">
        <w:rPr>
          <w:rFonts w:ascii="Verdana" w:hAnsi="Verdana"/>
          <w:sz w:val="28"/>
          <w:szCs w:val="28"/>
        </w:rPr>
        <w:t>Use the notes to complete the following</w:t>
      </w:r>
      <w:r>
        <w:rPr>
          <w:rFonts w:ascii="Verdana" w:hAnsi="Verdana"/>
          <w:sz w:val="28"/>
          <w:szCs w:val="28"/>
        </w:rPr>
        <w:t>:</w:t>
      </w:r>
    </w:p>
    <w:p w14:paraId="38DC489C" w14:textId="77777777" w:rsidR="009337B0" w:rsidRDefault="009337B0">
      <w:pPr>
        <w:rPr>
          <w:rFonts w:ascii="Verdana" w:hAnsi="Verdana"/>
          <w:b/>
          <w:sz w:val="28"/>
          <w:szCs w:val="28"/>
        </w:rPr>
      </w:pPr>
    </w:p>
    <w:tbl>
      <w:tblPr>
        <w:tblStyle w:val="TableGrid"/>
        <w:tblW w:w="0" w:type="auto"/>
        <w:tblLook w:val="04A0" w:firstRow="1" w:lastRow="0" w:firstColumn="1" w:lastColumn="0" w:noHBand="0" w:noVBand="1"/>
      </w:tblPr>
      <w:tblGrid>
        <w:gridCol w:w="1951"/>
        <w:gridCol w:w="2693"/>
        <w:gridCol w:w="2977"/>
        <w:gridCol w:w="3055"/>
      </w:tblGrid>
      <w:tr w:rsidR="009337B0" w14:paraId="65654C73" w14:textId="77777777" w:rsidTr="00BC7C1E">
        <w:tc>
          <w:tcPr>
            <w:tcW w:w="1951" w:type="dxa"/>
          </w:tcPr>
          <w:p w14:paraId="75DA6521" w14:textId="77777777" w:rsidR="009337B0" w:rsidRDefault="009337B0">
            <w:pPr>
              <w:rPr>
                <w:rFonts w:ascii="Verdana" w:hAnsi="Verdana"/>
                <w:sz w:val="28"/>
                <w:szCs w:val="28"/>
              </w:rPr>
            </w:pPr>
          </w:p>
        </w:tc>
        <w:tc>
          <w:tcPr>
            <w:tcW w:w="2693" w:type="dxa"/>
          </w:tcPr>
          <w:p w14:paraId="5666A8BC" w14:textId="77777777" w:rsidR="009337B0" w:rsidRPr="00BC7C1E" w:rsidRDefault="009337B0">
            <w:pPr>
              <w:rPr>
                <w:rFonts w:ascii="Verdana" w:hAnsi="Verdana"/>
                <w:sz w:val="28"/>
                <w:szCs w:val="28"/>
              </w:rPr>
            </w:pPr>
            <w:r>
              <w:rPr>
                <w:rFonts w:ascii="Verdana" w:hAnsi="Verdana"/>
                <w:sz w:val="28"/>
                <w:szCs w:val="28"/>
              </w:rPr>
              <w:t>Trioses (C</w:t>
            </w:r>
            <w:r>
              <w:rPr>
                <w:rFonts w:ascii="Verdana" w:hAnsi="Verdana"/>
                <w:sz w:val="28"/>
                <w:szCs w:val="28"/>
                <w:vertAlign w:val="subscript"/>
              </w:rPr>
              <w:t>3</w:t>
            </w:r>
            <w:r>
              <w:rPr>
                <w:rFonts w:ascii="Verdana" w:hAnsi="Verdana"/>
                <w:sz w:val="28"/>
                <w:szCs w:val="28"/>
              </w:rPr>
              <w:t>H</w:t>
            </w:r>
            <w:r>
              <w:rPr>
                <w:rFonts w:ascii="Verdana" w:hAnsi="Verdana"/>
                <w:sz w:val="28"/>
                <w:szCs w:val="28"/>
                <w:vertAlign w:val="subscript"/>
              </w:rPr>
              <w:t>6</w:t>
            </w:r>
            <w:r>
              <w:rPr>
                <w:rFonts w:ascii="Verdana" w:hAnsi="Verdana"/>
                <w:sz w:val="28"/>
                <w:szCs w:val="28"/>
              </w:rPr>
              <w:t>O</w:t>
            </w:r>
            <w:r>
              <w:rPr>
                <w:rFonts w:ascii="Verdana" w:hAnsi="Verdana"/>
                <w:sz w:val="28"/>
                <w:szCs w:val="28"/>
                <w:vertAlign w:val="subscript"/>
              </w:rPr>
              <w:t>3</w:t>
            </w:r>
            <w:r>
              <w:rPr>
                <w:rFonts w:ascii="Verdana" w:hAnsi="Verdana"/>
                <w:sz w:val="28"/>
                <w:szCs w:val="28"/>
              </w:rPr>
              <w:t>)</w:t>
            </w:r>
          </w:p>
        </w:tc>
        <w:tc>
          <w:tcPr>
            <w:tcW w:w="2977" w:type="dxa"/>
          </w:tcPr>
          <w:p w14:paraId="3B6416FA" w14:textId="77777777" w:rsidR="009337B0" w:rsidRPr="00BC7C1E" w:rsidRDefault="009337B0">
            <w:pPr>
              <w:rPr>
                <w:rFonts w:ascii="Verdana" w:hAnsi="Verdana"/>
                <w:sz w:val="28"/>
                <w:szCs w:val="28"/>
                <w:vertAlign w:val="subscript"/>
              </w:rPr>
            </w:pPr>
            <w:r>
              <w:rPr>
                <w:rFonts w:ascii="Verdana" w:hAnsi="Verdana"/>
                <w:sz w:val="28"/>
                <w:szCs w:val="28"/>
              </w:rPr>
              <w:t>Pentoses (C</w:t>
            </w:r>
            <w:r>
              <w:rPr>
                <w:rFonts w:ascii="Verdana" w:hAnsi="Verdana"/>
                <w:sz w:val="28"/>
                <w:szCs w:val="28"/>
                <w:vertAlign w:val="subscript"/>
              </w:rPr>
              <w:t>5</w:t>
            </w:r>
            <w:r>
              <w:rPr>
                <w:rFonts w:ascii="Verdana" w:hAnsi="Verdana"/>
                <w:sz w:val="28"/>
                <w:szCs w:val="28"/>
              </w:rPr>
              <w:t>H</w:t>
            </w:r>
            <w:r>
              <w:rPr>
                <w:rFonts w:ascii="Verdana" w:hAnsi="Verdana"/>
                <w:sz w:val="28"/>
                <w:szCs w:val="28"/>
                <w:vertAlign w:val="subscript"/>
              </w:rPr>
              <w:t>10</w:t>
            </w:r>
            <w:r>
              <w:rPr>
                <w:rFonts w:ascii="Verdana" w:hAnsi="Verdana"/>
                <w:sz w:val="28"/>
                <w:szCs w:val="28"/>
              </w:rPr>
              <w:t>O</w:t>
            </w:r>
            <w:r>
              <w:rPr>
                <w:rFonts w:ascii="Verdana" w:hAnsi="Verdana"/>
                <w:sz w:val="28"/>
                <w:szCs w:val="28"/>
                <w:vertAlign w:val="subscript"/>
              </w:rPr>
              <w:t>5)</w:t>
            </w:r>
          </w:p>
        </w:tc>
        <w:tc>
          <w:tcPr>
            <w:tcW w:w="3055" w:type="dxa"/>
          </w:tcPr>
          <w:p w14:paraId="09D25721" w14:textId="77777777" w:rsidR="009337B0" w:rsidRPr="00BC7C1E" w:rsidRDefault="009337B0">
            <w:pPr>
              <w:rPr>
                <w:rFonts w:ascii="Verdana" w:hAnsi="Verdana"/>
                <w:sz w:val="28"/>
                <w:szCs w:val="28"/>
              </w:rPr>
            </w:pPr>
            <w:r>
              <w:rPr>
                <w:rFonts w:ascii="Verdana" w:hAnsi="Verdana"/>
                <w:sz w:val="28"/>
                <w:szCs w:val="28"/>
              </w:rPr>
              <w:t>Hexoses (C</w:t>
            </w:r>
            <w:r>
              <w:rPr>
                <w:rFonts w:ascii="Verdana" w:hAnsi="Verdana"/>
                <w:sz w:val="28"/>
                <w:szCs w:val="28"/>
                <w:vertAlign w:val="subscript"/>
              </w:rPr>
              <w:t>6</w:t>
            </w:r>
            <w:r>
              <w:rPr>
                <w:rFonts w:ascii="Verdana" w:hAnsi="Verdana"/>
                <w:sz w:val="28"/>
                <w:szCs w:val="28"/>
              </w:rPr>
              <w:t>H</w:t>
            </w:r>
            <w:r>
              <w:rPr>
                <w:rFonts w:ascii="Verdana" w:hAnsi="Verdana"/>
                <w:sz w:val="28"/>
                <w:szCs w:val="28"/>
                <w:vertAlign w:val="subscript"/>
              </w:rPr>
              <w:t>12</w:t>
            </w:r>
            <w:r>
              <w:rPr>
                <w:rFonts w:ascii="Verdana" w:hAnsi="Verdana"/>
                <w:sz w:val="28"/>
                <w:szCs w:val="28"/>
              </w:rPr>
              <w:t>O</w:t>
            </w:r>
            <w:r>
              <w:rPr>
                <w:rFonts w:ascii="Verdana" w:hAnsi="Verdana"/>
                <w:sz w:val="28"/>
                <w:szCs w:val="28"/>
                <w:vertAlign w:val="subscript"/>
              </w:rPr>
              <w:t>6</w:t>
            </w:r>
            <w:r>
              <w:rPr>
                <w:rFonts w:ascii="Verdana" w:hAnsi="Verdana"/>
                <w:sz w:val="28"/>
                <w:szCs w:val="28"/>
              </w:rPr>
              <w:t>)</w:t>
            </w:r>
          </w:p>
        </w:tc>
      </w:tr>
      <w:tr w:rsidR="009337B0" w14:paraId="4D824218" w14:textId="77777777" w:rsidTr="00BC7C1E">
        <w:tc>
          <w:tcPr>
            <w:tcW w:w="1951" w:type="dxa"/>
          </w:tcPr>
          <w:p w14:paraId="7A32D235" w14:textId="77777777" w:rsidR="009337B0" w:rsidRDefault="009337B0">
            <w:pPr>
              <w:rPr>
                <w:rFonts w:ascii="Verdana" w:hAnsi="Verdana"/>
                <w:sz w:val="28"/>
                <w:szCs w:val="28"/>
              </w:rPr>
            </w:pPr>
            <w:r>
              <w:rPr>
                <w:rFonts w:ascii="Verdana" w:hAnsi="Verdana"/>
                <w:sz w:val="28"/>
                <w:szCs w:val="28"/>
              </w:rPr>
              <w:t>Number of carbons</w:t>
            </w:r>
          </w:p>
        </w:tc>
        <w:tc>
          <w:tcPr>
            <w:tcW w:w="2693" w:type="dxa"/>
          </w:tcPr>
          <w:p w14:paraId="0AB733D1" w14:textId="77777777" w:rsidR="009337B0" w:rsidRDefault="009337B0">
            <w:pPr>
              <w:rPr>
                <w:rFonts w:ascii="Verdana" w:hAnsi="Verdana"/>
                <w:sz w:val="28"/>
                <w:szCs w:val="28"/>
              </w:rPr>
            </w:pPr>
          </w:p>
        </w:tc>
        <w:tc>
          <w:tcPr>
            <w:tcW w:w="2977" w:type="dxa"/>
          </w:tcPr>
          <w:p w14:paraId="314B9671" w14:textId="77777777" w:rsidR="009337B0" w:rsidRDefault="009337B0">
            <w:pPr>
              <w:rPr>
                <w:rFonts w:ascii="Verdana" w:hAnsi="Verdana"/>
                <w:sz w:val="28"/>
                <w:szCs w:val="28"/>
              </w:rPr>
            </w:pPr>
          </w:p>
        </w:tc>
        <w:tc>
          <w:tcPr>
            <w:tcW w:w="3055" w:type="dxa"/>
          </w:tcPr>
          <w:p w14:paraId="3BD74BC3" w14:textId="77777777" w:rsidR="009337B0" w:rsidRDefault="009337B0">
            <w:pPr>
              <w:rPr>
                <w:rFonts w:ascii="Verdana" w:hAnsi="Verdana"/>
                <w:sz w:val="28"/>
                <w:szCs w:val="28"/>
              </w:rPr>
            </w:pPr>
          </w:p>
        </w:tc>
      </w:tr>
      <w:tr w:rsidR="009337B0" w14:paraId="4E443B1F" w14:textId="77777777" w:rsidTr="00BC7C1E">
        <w:tc>
          <w:tcPr>
            <w:tcW w:w="1951" w:type="dxa"/>
          </w:tcPr>
          <w:p w14:paraId="192E6CC9" w14:textId="77777777" w:rsidR="009337B0" w:rsidRDefault="009337B0">
            <w:pPr>
              <w:rPr>
                <w:rFonts w:ascii="Verdana" w:hAnsi="Verdana"/>
                <w:sz w:val="28"/>
                <w:szCs w:val="28"/>
              </w:rPr>
            </w:pPr>
            <w:r>
              <w:rPr>
                <w:rFonts w:ascii="Verdana" w:hAnsi="Verdana"/>
                <w:sz w:val="28"/>
                <w:szCs w:val="28"/>
              </w:rPr>
              <w:t>Examples</w:t>
            </w:r>
          </w:p>
        </w:tc>
        <w:tc>
          <w:tcPr>
            <w:tcW w:w="2693" w:type="dxa"/>
          </w:tcPr>
          <w:p w14:paraId="25101B3C" w14:textId="77777777" w:rsidR="009337B0" w:rsidRDefault="009337B0">
            <w:pPr>
              <w:rPr>
                <w:rFonts w:ascii="Verdana" w:hAnsi="Verdana"/>
                <w:sz w:val="28"/>
                <w:szCs w:val="28"/>
              </w:rPr>
            </w:pPr>
          </w:p>
          <w:p w14:paraId="75F199D2" w14:textId="77777777" w:rsidR="009337B0" w:rsidRDefault="009337B0">
            <w:pPr>
              <w:rPr>
                <w:rFonts w:ascii="Verdana" w:hAnsi="Verdana"/>
                <w:sz w:val="28"/>
                <w:szCs w:val="28"/>
              </w:rPr>
            </w:pPr>
          </w:p>
          <w:p w14:paraId="50A70300" w14:textId="77777777" w:rsidR="009337B0" w:rsidRDefault="009337B0">
            <w:pPr>
              <w:rPr>
                <w:rFonts w:ascii="Verdana" w:hAnsi="Verdana"/>
                <w:sz w:val="28"/>
                <w:szCs w:val="28"/>
              </w:rPr>
            </w:pPr>
          </w:p>
          <w:p w14:paraId="322AFEA1" w14:textId="77777777" w:rsidR="009337B0" w:rsidRDefault="009337B0">
            <w:pPr>
              <w:rPr>
                <w:rFonts w:ascii="Verdana" w:hAnsi="Verdana"/>
                <w:sz w:val="28"/>
                <w:szCs w:val="28"/>
              </w:rPr>
            </w:pPr>
          </w:p>
          <w:p w14:paraId="367721FB" w14:textId="77777777" w:rsidR="009337B0" w:rsidRDefault="009337B0">
            <w:pPr>
              <w:rPr>
                <w:rFonts w:ascii="Verdana" w:hAnsi="Verdana"/>
                <w:sz w:val="28"/>
                <w:szCs w:val="28"/>
              </w:rPr>
            </w:pPr>
          </w:p>
        </w:tc>
        <w:tc>
          <w:tcPr>
            <w:tcW w:w="2977" w:type="dxa"/>
          </w:tcPr>
          <w:p w14:paraId="135F7C91" w14:textId="77777777" w:rsidR="009337B0" w:rsidRDefault="009337B0">
            <w:pPr>
              <w:rPr>
                <w:rFonts w:ascii="Verdana" w:hAnsi="Verdana"/>
                <w:sz w:val="28"/>
                <w:szCs w:val="28"/>
              </w:rPr>
            </w:pPr>
          </w:p>
        </w:tc>
        <w:tc>
          <w:tcPr>
            <w:tcW w:w="3055" w:type="dxa"/>
          </w:tcPr>
          <w:p w14:paraId="513A8D1C" w14:textId="77777777" w:rsidR="009337B0" w:rsidRDefault="009337B0">
            <w:pPr>
              <w:rPr>
                <w:rFonts w:ascii="Verdana" w:hAnsi="Verdana"/>
                <w:sz w:val="28"/>
                <w:szCs w:val="28"/>
              </w:rPr>
            </w:pPr>
          </w:p>
        </w:tc>
      </w:tr>
    </w:tbl>
    <w:p w14:paraId="2A9CE6D6" w14:textId="77777777" w:rsidR="009337B0" w:rsidRPr="00BC7C1E" w:rsidRDefault="009337B0">
      <w:pPr>
        <w:rPr>
          <w:rFonts w:ascii="Verdana" w:hAnsi="Verdana"/>
          <w:sz w:val="28"/>
          <w:szCs w:val="28"/>
        </w:rPr>
      </w:pPr>
    </w:p>
    <w:p w14:paraId="605059A9" w14:textId="77777777" w:rsidR="009337B0" w:rsidRDefault="009337B0">
      <w:pPr>
        <w:rPr>
          <w:rFonts w:ascii="Verdana" w:hAnsi="Verdana"/>
          <w:b/>
          <w:sz w:val="28"/>
          <w:szCs w:val="28"/>
        </w:rPr>
      </w:pPr>
    </w:p>
    <w:p w14:paraId="058C91E6" w14:textId="77777777" w:rsidR="009337B0" w:rsidRDefault="009337B0">
      <w:pPr>
        <w:rPr>
          <w:rFonts w:ascii="Verdana" w:hAnsi="Verdana"/>
          <w:b/>
          <w:sz w:val="28"/>
          <w:szCs w:val="28"/>
        </w:rPr>
      </w:pPr>
    </w:p>
    <w:p w14:paraId="7CC5CE70" w14:textId="77777777" w:rsidR="009337B0" w:rsidRDefault="009337B0">
      <w:pPr>
        <w:rPr>
          <w:rFonts w:ascii="Verdana" w:hAnsi="Verdana"/>
          <w:b/>
          <w:sz w:val="28"/>
          <w:szCs w:val="28"/>
        </w:rPr>
      </w:pPr>
    </w:p>
    <w:p w14:paraId="4B8D8D22" w14:textId="77777777" w:rsidR="009337B0" w:rsidRDefault="009337B0">
      <w:pPr>
        <w:rPr>
          <w:rFonts w:ascii="Verdana" w:hAnsi="Verdana"/>
          <w:b/>
          <w:sz w:val="28"/>
          <w:szCs w:val="28"/>
        </w:rPr>
      </w:pPr>
    </w:p>
    <w:p w14:paraId="106C214E" w14:textId="77777777" w:rsidR="009337B0" w:rsidRDefault="009337B0">
      <w:pPr>
        <w:rPr>
          <w:rFonts w:ascii="Verdana" w:hAnsi="Verdana"/>
          <w:b/>
          <w:sz w:val="28"/>
          <w:szCs w:val="28"/>
        </w:rPr>
      </w:pPr>
    </w:p>
    <w:p w14:paraId="1F46598C" w14:textId="77777777" w:rsidR="009337B0" w:rsidRDefault="009337B0">
      <w:pPr>
        <w:rPr>
          <w:rFonts w:ascii="Verdana" w:hAnsi="Verdana"/>
          <w:sz w:val="28"/>
          <w:szCs w:val="28"/>
        </w:rPr>
      </w:pPr>
      <w:r>
        <w:rPr>
          <w:rFonts w:ascii="Verdana" w:hAnsi="Verdana"/>
          <w:b/>
          <w:sz w:val="28"/>
          <w:szCs w:val="28"/>
        </w:rPr>
        <w:t>Structure of Monosaccharides and numbering the carbons</w:t>
      </w:r>
    </w:p>
    <w:p w14:paraId="68E609C7" w14:textId="77777777" w:rsidR="009337B0" w:rsidRDefault="009337B0">
      <w:pPr>
        <w:rPr>
          <w:rFonts w:ascii="Verdana" w:hAnsi="Verdana"/>
          <w:sz w:val="28"/>
          <w:szCs w:val="28"/>
        </w:rPr>
      </w:pPr>
    </w:p>
    <w:p w14:paraId="5C1200CA" w14:textId="77777777" w:rsidR="009337B0" w:rsidRDefault="009337B0">
      <w:pPr>
        <w:rPr>
          <w:rFonts w:ascii="Verdana" w:hAnsi="Verdana"/>
          <w:sz w:val="28"/>
          <w:szCs w:val="28"/>
        </w:rPr>
      </w:pPr>
      <w:r>
        <w:rPr>
          <w:rFonts w:ascii="Verdana" w:hAnsi="Verdana"/>
          <w:sz w:val="28"/>
          <w:szCs w:val="28"/>
        </w:rPr>
        <w:t xml:space="preserve">Monosaccharides contain either an aldehyde group (-CHO) or a ketone group (C=O).  Monosaccharides may exist as chain or ring forms.  </w:t>
      </w:r>
    </w:p>
    <w:p w14:paraId="39B53BFF" w14:textId="77777777" w:rsidR="009337B0" w:rsidRDefault="009337B0">
      <w:pPr>
        <w:rPr>
          <w:rFonts w:ascii="Verdana" w:hAnsi="Verdana"/>
          <w:sz w:val="28"/>
          <w:szCs w:val="28"/>
        </w:rPr>
      </w:pPr>
    </w:p>
    <w:p w14:paraId="78CB6DB7" w14:textId="77777777" w:rsidR="009337B0" w:rsidRDefault="009337B0">
      <w:pPr>
        <w:rPr>
          <w:rFonts w:ascii="Verdana" w:hAnsi="Verdana"/>
          <w:sz w:val="28"/>
          <w:szCs w:val="28"/>
        </w:rPr>
      </w:pPr>
      <w:r>
        <w:rPr>
          <w:rFonts w:ascii="Verdana" w:hAnsi="Verdana"/>
          <w:sz w:val="28"/>
          <w:szCs w:val="28"/>
        </w:rPr>
        <w:t xml:space="preserve">Carbon atoms are numbered in monosaccharides to allow for ease of communication when describing where bonds form between other molecules.  </w:t>
      </w:r>
    </w:p>
    <w:p w14:paraId="2F3CFBA5" w14:textId="77777777" w:rsidR="009337B0" w:rsidRDefault="009337B0">
      <w:pPr>
        <w:rPr>
          <w:rFonts w:ascii="Verdana" w:hAnsi="Verdana"/>
          <w:sz w:val="28"/>
          <w:szCs w:val="28"/>
        </w:rPr>
      </w:pPr>
    </w:p>
    <w:p w14:paraId="518EADA6" w14:textId="77777777" w:rsidR="009337B0" w:rsidRDefault="009337B0">
      <w:pPr>
        <w:rPr>
          <w:rFonts w:ascii="Verdana" w:hAnsi="Verdana"/>
          <w:sz w:val="28"/>
          <w:szCs w:val="28"/>
        </w:rPr>
      </w:pPr>
      <w:r>
        <w:rPr>
          <w:rFonts w:ascii="Verdana" w:hAnsi="Verdana"/>
          <w:sz w:val="28"/>
          <w:szCs w:val="28"/>
        </w:rPr>
        <w:t>In the straight form numbering starts from the carbon atom nearest the aldehyde (-CHO) or ketone (C=O) group.  Highlight and label a ketone and an aldehyde group below:</w:t>
      </w:r>
    </w:p>
    <w:p w14:paraId="69A8A8CC" w14:textId="77777777" w:rsidR="009337B0" w:rsidRPr="00BC7C1E" w:rsidRDefault="009337B0">
      <w:pPr>
        <w:rPr>
          <w:rFonts w:ascii="Verdana" w:hAnsi="Verdana"/>
          <w:sz w:val="28"/>
          <w:szCs w:val="28"/>
        </w:rPr>
      </w:pPr>
    </w:p>
    <w:p w14:paraId="06607EBE" w14:textId="77777777" w:rsidR="009337B0" w:rsidRDefault="009337B0">
      <w:pPr>
        <w:rPr>
          <w:rFonts w:ascii="Verdana" w:hAnsi="Verdana"/>
          <w:sz w:val="28"/>
          <w:szCs w:val="28"/>
        </w:rPr>
      </w:pPr>
      <w:r>
        <w:rPr>
          <w:rFonts w:ascii="Verdana" w:hAnsi="Verdana"/>
          <w:noProof/>
          <w:sz w:val="28"/>
          <w:szCs w:val="28"/>
        </w:rPr>
        <w:drawing>
          <wp:inline distT="0" distB="0" distL="0" distR="0" wp14:anchorId="758628FC" wp14:editId="36DF4109">
            <wp:extent cx="5822674" cy="3079513"/>
            <wp:effectExtent l="0" t="0" r="0" b="0"/>
            <wp:docPr id="1" name="Picture 1" descr="Macintosh HD:Users:sarahpreston:Desktop:Screen Shot 2014-10-29 at 07.1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0-29 at 07.10.4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22674" cy="3079513"/>
                    </a:xfrm>
                    <a:prstGeom prst="rect">
                      <a:avLst/>
                    </a:prstGeom>
                    <a:noFill/>
                    <a:ln>
                      <a:noFill/>
                    </a:ln>
                  </pic:spPr>
                </pic:pic>
              </a:graphicData>
            </a:graphic>
          </wp:inline>
        </w:drawing>
      </w:r>
    </w:p>
    <w:p w14:paraId="3EEAF054" w14:textId="77777777" w:rsidR="009337B0" w:rsidRDefault="009337B0">
      <w:pPr>
        <w:rPr>
          <w:rFonts w:ascii="Verdana" w:hAnsi="Verdana"/>
          <w:sz w:val="28"/>
          <w:szCs w:val="28"/>
        </w:rPr>
      </w:pPr>
      <w:r>
        <w:rPr>
          <w:rFonts w:ascii="Verdana" w:hAnsi="Verdana"/>
          <w:sz w:val="28"/>
          <w:szCs w:val="28"/>
        </w:rPr>
        <w:t>Monosaccharides can exist in a ring form and a straight chain form.</w:t>
      </w:r>
    </w:p>
    <w:p w14:paraId="56128DEC" w14:textId="77777777" w:rsidR="009337B0" w:rsidRDefault="009337B0">
      <w:pPr>
        <w:rPr>
          <w:rFonts w:ascii="Verdana" w:hAnsi="Verdana"/>
          <w:sz w:val="28"/>
          <w:szCs w:val="28"/>
        </w:rPr>
      </w:pPr>
    </w:p>
    <w:p w14:paraId="20DB748C" w14:textId="77777777" w:rsidR="009337B0" w:rsidRDefault="009337B0">
      <w:pPr>
        <w:rPr>
          <w:rFonts w:ascii="Verdana" w:hAnsi="Verdana"/>
          <w:sz w:val="28"/>
          <w:szCs w:val="28"/>
        </w:rPr>
      </w:pPr>
      <w:r>
        <w:rPr>
          <w:rFonts w:ascii="Verdana" w:hAnsi="Verdana"/>
          <w:noProof/>
          <w:sz w:val="28"/>
          <w:szCs w:val="28"/>
        </w:rPr>
        <w:drawing>
          <wp:inline distT="0" distB="0" distL="0" distR="0" wp14:anchorId="2DCEC8EB" wp14:editId="70FEA042">
            <wp:extent cx="4793974" cy="3243818"/>
            <wp:effectExtent l="0" t="0" r="6985" b="7620"/>
            <wp:docPr id="3" name="Picture 3" descr="Macintosh HD:Users:sarahpreston:Desktop:Screen Shot 2014-10-29 at 07.1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10-29 at 07.15.0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93974" cy="3243818"/>
                    </a:xfrm>
                    <a:prstGeom prst="rect">
                      <a:avLst/>
                    </a:prstGeom>
                    <a:noFill/>
                    <a:ln>
                      <a:noFill/>
                    </a:ln>
                  </pic:spPr>
                </pic:pic>
              </a:graphicData>
            </a:graphic>
          </wp:inline>
        </w:drawing>
      </w:r>
    </w:p>
    <w:p w14:paraId="1E12E239" w14:textId="77777777" w:rsidR="009337B0" w:rsidRDefault="009337B0">
      <w:pPr>
        <w:rPr>
          <w:rFonts w:ascii="Verdana" w:hAnsi="Verdana"/>
          <w:b/>
          <w:sz w:val="28"/>
          <w:szCs w:val="28"/>
        </w:rPr>
      </w:pPr>
      <w:r w:rsidRPr="00400AA8">
        <w:rPr>
          <w:rFonts w:ascii="Verdana" w:hAnsi="Verdana"/>
          <w:b/>
          <w:sz w:val="28"/>
          <w:szCs w:val="28"/>
        </w:rPr>
        <w:t>Monosaccharide Isomers</w:t>
      </w:r>
    </w:p>
    <w:p w14:paraId="557D637F" w14:textId="77777777" w:rsidR="009337B0" w:rsidRDefault="009337B0">
      <w:pPr>
        <w:rPr>
          <w:rFonts w:ascii="Verdana" w:hAnsi="Verdana"/>
          <w:sz w:val="28"/>
          <w:szCs w:val="28"/>
        </w:rPr>
      </w:pPr>
    </w:p>
    <w:p w14:paraId="465EE138" w14:textId="5845A097" w:rsidR="009337B0" w:rsidRDefault="009337B0">
      <w:pPr>
        <w:rPr>
          <w:rFonts w:ascii="Verdana" w:hAnsi="Verdana"/>
          <w:sz w:val="28"/>
          <w:szCs w:val="28"/>
        </w:rPr>
      </w:pPr>
      <w:r>
        <w:rPr>
          <w:rFonts w:ascii="Verdana" w:hAnsi="Verdana"/>
          <w:sz w:val="28"/>
          <w:szCs w:val="28"/>
        </w:rPr>
        <w:t xml:space="preserve">Monosaccharides can exist as a number of </w:t>
      </w:r>
      <w:r w:rsidRPr="00400AA8">
        <w:rPr>
          <w:rFonts w:ascii="Verdana" w:hAnsi="Verdana"/>
          <w:b/>
          <w:sz w:val="28"/>
          <w:szCs w:val="28"/>
        </w:rPr>
        <w:t>isomers</w:t>
      </w:r>
      <w:r>
        <w:rPr>
          <w:rFonts w:ascii="Verdana" w:hAnsi="Verdana"/>
          <w:sz w:val="28"/>
          <w:szCs w:val="28"/>
        </w:rPr>
        <w:t xml:space="preserve"> (they possess the same molecular formula but differ in the arrangement of atoms).  Different isomers arise when a carbon atom has four </w:t>
      </w:r>
      <w:r w:rsidRPr="002D0450">
        <w:rPr>
          <w:rFonts w:ascii="Verdana" w:hAnsi="Verdana"/>
          <w:sz w:val="28"/>
          <w:szCs w:val="28"/>
          <w:u w:val="single"/>
        </w:rPr>
        <w:t>different</w:t>
      </w:r>
      <w:r>
        <w:rPr>
          <w:rFonts w:ascii="Verdana" w:hAnsi="Verdana"/>
          <w:sz w:val="28"/>
          <w:szCs w:val="28"/>
        </w:rPr>
        <w:t xml:space="preserve"> groups attached to it.  This is called an </w:t>
      </w:r>
      <w:r>
        <w:rPr>
          <w:rFonts w:ascii="Verdana" w:hAnsi="Verdana"/>
          <w:b/>
          <w:sz w:val="28"/>
          <w:szCs w:val="28"/>
        </w:rPr>
        <w:t>asymmetric carbon atom</w:t>
      </w:r>
      <w:r>
        <w:rPr>
          <w:rFonts w:ascii="Verdana" w:hAnsi="Verdana"/>
          <w:sz w:val="28"/>
          <w:szCs w:val="28"/>
        </w:rPr>
        <w:t>.  An asymmetric carbon atom arises when glucose forms a ring f</w:t>
      </w:r>
      <w:r w:rsidR="00CA0F10">
        <w:rPr>
          <w:rFonts w:ascii="Verdana" w:hAnsi="Verdana"/>
          <w:sz w:val="28"/>
          <w:szCs w:val="28"/>
        </w:rPr>
        <w:t>orm, two isomers arise α</w:t>
      </w:r>
      <w:r>
        <w:rPr>
          <w:rFonts w:ascii="Verdana" w:hAnsi="Verdana"/>
          <w:sz w:val="28"/>
          <w:szCs w:val="28"/>
        </w:rPr>
        <w:t xml:space="preserve"> and a β form.  </w:t>
      </w:r>
    </w:p>
    <w:p w14:paraId="40F2F244" w14:textId="77777777" w:rsidR="009337B0" w:rsidRDefault="009337B0">
      <w:pPr>
        <w:rPr>
          <w:rFonts w:ascii="Verdana" w:hAnsi="Verdana"/>
          <w:sz w:val="28"/>
          <w:szCs w:val="28"/>
        </w:rPr>
      </w:pPr>
    </w:p>
    <w:p w14:paraId="4344FB23" w14:textId="77777777" w:rsidR="009337B0" w:rsidRDefault="009337B0">
      <w:pPr>
        <w:rPr>
          <w:rFonts w:ascii="Verdana" w:hAnsi="Verdana"/>
          <w:sz w:val="28"/>
          <w:szCs w:val="28"/>
        </w:rPr>
      </w:pPr>
      <w:r>
        <w:rPr>
          <w:rFonts w:ascii="Verdana" w:hAnsi="Verdana"/>
          <w:sz w:val="28"/>
          <w:szCs w:val="28"/>
        </w:rPr>
        <w:t>Use your notes to complete the following:</w:t>
      </w:r>
    </w:p>
    <w:p w14:paraId="48633EC9" w14:textId="77777777" w:rsidR="009337B0" w:rsidRDefault="009337B0">
      <w:pPr>
        <w:rPr>
          <w:rFonts w:ascii="Verdana" w:hAnsi="Verdana"/>
          <w:sz w:val="28"/>
          <w:szCs w:val="28"/>
        </w:rPr>
      </w:pPr>
    </w:p>
    <w:p w14:paraId="226C9364" w14:textId="77777777" w:rsidR="009337B0" w:rsidRDefault="009337B0">
      <w:pPr>
        <w:rPr>
          <w:rFonts w:ascii="Verdana" w:hAnsi="Verdana"/>
          <w:sz w:val="28"/>
          <w:szCs w:val="28"/>
        </w:rPr>
      </w:pPr>
      <w:r>
        <w:rPr>
          <w:rFonts w:ascii="Verdana" w:hAnsi="Verdana"/>
          <w:sz w:val="28"/>
          <w:szCs w:val="28"/>
        </w:rPr>
        <w:t>Highlight the four different groups that are attached to carbon 1 and give rise to the asymmetric carbon atom.</w:t>
      </w:r>
    </w:p>
    <w:p w14:paraId="3A5F2C29" w14:textId="77777777" w:rsidR="009337B0" w:rsidRDefault="009337B0">
      <w:pPr>
        <w:rPr>
          <w:rFonts w:ascii="Verdana" w:hAnsi="Verdana"/>
          <w:sz w:val="28"/>
          <w:szCs w:val="28"/>
        </w:rPr>
      </w:pPr>
    </w:p>
    <w:p w14:paraId="702DE9A6" w14:textId="77777777" w:rsidR="009337B0" w:rsidRPr="00400AA8" w:rsidRDefault="009337B0">
      <w:pPr>
        <w:rPr>
          <w:rFonts w:ascii="Verdana" w:hAnsi="Verdana"/>
          <w:sz w:val="28"/>
          <w:szCs w:val="28"/>
        </w:rPr>
      </w:pPr>
      <w:r>
        <w:rPr>
          <w:rFonts w:ascii="Verdana" w:hAnsi="Verdana"/>
          <w:sz w:val="28"/>
          <w:szCs w:val="28"/>
        </w:rPr>
        <w:t xml:space="preserve">          α glucose</w:t>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r>
      <w:r>
        <w:rPr>
          <w:rFonts w:ascii="Verdana" w:hAnsi="Verdana"/>
          <w:sz w:val="28"/>
          <w:szCs w:val="28"/>
        </w:rPr>
        <w:tab/>
        <w:t>β glucose</w:t>
      </w:r>
    </w:p>
    <w:tbl>
      <w:tblPr>
        <w:tblStyle w:val="TableGrid"/>
        <w:tblW w:w="0" w:type="auto"/>
        <w:tblLook w:val="04A0" w:firstRow="1" w:lastRow="0" w:firstColumn="1" w:lastColumn="0" w:noHBand="0" w:noVBand="1"/>
      </w:tblPr>
      <w:tblGrid>
        <w:gridCol w:w="5338"/>
        <w:gridCol w:w="5338"/>
      </w:tblGrid>
      <w:tr w:rsidR="009337B0" w14:paraId="6FE4BB18" w14:textId="77777777" w:rsidTr="002D0450">
        <w:tc>
          <w:tcPr>
            <w:tcW w:w="5338" w:type="dxa"/>
          </w:tcPr>
          <w:p w14:paraId="2C696D75" w14:textId="77777777" w:rsidR="009337B0" w:rsidRDefault="009337B0">
            <w:pPr>
              <w:rPr>
                <w:rFonts w:ascii="Verdana" w:hAnsi="Verdana"/>
                <w:sz w:val="28"/>
                <w:szCs w:val="28"/>
              </w:rPr>
            </w:pPr>
          </w:p>
          <w:p w14:paraId="6398E78F" w14:textId="77777777" w:rsidR="009337B0" w:rsidRDefault="009337B0">
            <w:pPr>
              <w:rPr>
                <w:rFonts w:ascii="Verdana" w:hAnsi="Verdana"/>
                <w:sz w:val="28"/>
                <w:szCs w:val="28"/>
              </w:rPr>
            </w:pPr>
          </w:p>
          <w:p w14:paraId="7BF852C7" w14:textId="77777777" w:rsidR="009337B0" w:rsidRDefault="009337B0">
            <w:pPr>
              <w:rPr>
                <w:rFonts w:ascii="Verdana" w:hAnsi="Verdana"/>
                <w:sz w:val="28"/>
                <w:szCs w:val="28"/>
              </w:rPr>
            </w:pPr>
          </w:p>
          <w:p w14:paraId="008CA9D6" w14:textId="77777777" w:rsidR="009337B0" w:rsidRDefault="009337B0">
            <w:pPr>
              <w:rPr>
                <w:rFonts w:ascii="Verdana" w:hAnsi="Verdana"/>
                <w:sz w:val="28"/>
                <w:szCs w:val="28"/>
              </w:rPr>
            </w:pPr>
          </w:p>
          <w:p w14:paraId="2F5C2EDD" w14:textId="77777777" w:rsidR="009337B0" w:rsidRDefault="009337B0">
            <w:pPr>
              <w:rPr>
                <w:rFonts w:ascii="Verdana" w:hAnsi="Verdana"/>
                <w:sz w:val="28"/>
                <w:szCs w:val="28"/>
              </w:rPr>
            </w:pPr>
          </w:p>
          <w:p w14:paraId="7E7EAFFF" w14:textId="77777777" w:rsidR="009337B0" w:rsidRDefault="009337B0">
            <w:pPr>
              <w:rPr>
                <w:rFonts w:ascii="Verdana" w:hAnsi="Verdana"/>
                <w:sz w:val="28"/>
                <w:szCs w:val="28"/>
              </w:rPr>
            </w:pPr>
          </w:p>
          <w:p w14:paraId="5D32BB90" w14:textId="77777777" w:rsidR="009337B0" w:rsidRDefault="009337B0">
            <w:pPr>
              <w:rPr>
                <w:rFonts w:ascii="Verdana" w:hAnsi="Verdana"/>
                <w:sz w:val="28"/>
                <w:szCs w:val="28"/>
              </w:rPr>
            </w:pPr>
          </w:p>
          <w:p w14:paraId="7E527786" w14:textId="77777777" w:rsidR="009337B0" w:rsidRDefault="009337B0">
            <w:pPr>
              <w:rPr>
                <w:rFonts w:ascii="Verdana" w:hAnsi="Verdana"/>
                <w:sz w:val="28"/>
                <w:szCs w:val="28"/>
              </w:rPr>
            </w:pPr>
          </w:p>
          <w:p w14:paraId="3CC04551" w14:textId="77777777" w:rsidR="009337B0" w:rsidRDefault="009337B0">
            <w:pPr>
              <w:rPr>
                <w:rFonts w:ascii="Verdana" w:hAnsi="Verdana"/>
                <w:sz w:val="28"/>
                <w:szCs w:val="28"/>
              </w:rPr>
            </w:pPr>
          </w:p>
          <w:p w14:paraId="37301529" w14:textId="77777777" w:rsidR="009337B0" w:rsidRDefault="009337B0">
            <w:pPr>
              <w:rPr>
                <w:rFonts w:ascii="Verdana" w:hAnsi="Verdana"/>
                <w:sz w:val="28"/>
                <w:szCs w:val="28"/>
              </w:rPr>
            </w:pPr>
          </w:p>
          <w:p w14:paraId="4AA88C7A" w14:textId="77777777" w:rsidR="009337B0" w:rsidRDefault="009337B0">
            <w:pPr>
              <w:rPr>
                <w:rFonts w:ascii="Verdana" w:hAnsi="Verdana"/>
                <w:sz w:val="28"/>
                <w:szCs w:val="28"/>
              </w:rPr>
            </w:pPr>
          </w:p>
          <w:p w14:paraId="3F220235" w14:textId="77777777" w:rsidR="009337B0" w:rsidRDefault="009337B0">
            <w:pPr>
              <w:rPr>
                <w:rFonts w:ascii="Verdana" w:hAnsi="Verdana"/>
                <w:sz w:val="28"/>
                <w:szCs w:val="28"/>
              </w:rPr>
            </w:pPr>
          </w:p>
          <w:p w14:paraId="16BB7596" w14:textId="77777777" w:rsidR="009337B0" w:rsidRDefault="009337B0">
            <w:pPr>
              <w:rPr>
                <w:rFonts w:ascii="Verdana" w:hAnsi="Verdana"/>
                <w:sz w:val="28"/>
                <w:szCs w:val="28"/>
              </w:rPr>
            </w:pPr>
          </w:p>
          <w:p w14:paraId="309AB62A" w14:textId="77777777" w:rsidR="009337B0" w:rsidRDefault="009337B0">
            <w:pPr>
              <w:rPr>
                <w:rFonts w:ascii="Verdana" w:hAnsi="Verdana"/>
                <w:sz w:val="28"/>
                <w:szCs w:val="28"/>
              </w:rPr>
            </w:pPr>
          </w:p>
        </w:tc>
        <w:tc>
          <w:tcPr>
            <w:tcW w:w="5338" w:type="dxa"/>
          </w:tcPr>
          <w:p w14:paraId="3A4B255A" w14:textId="77777777" w:rsidR="009337B0" w:rsidRDefault="009337B0">
            <w:pPr>
              <w:rPr>
                <w:rFonts w:ascii="Verdana" w:hAnsi="Verdana"/>
                <w:sz w:val="28"/>
                <w:szCs w:val="28"/>
              </w:rPr>
            </w:pPr>
          </w:p>
        </w:tc>
      </w:tr>
    </w:tbl>
    <w:p w14:paraId="005772DB" w14:textId="77777777" w:rsidR="009337B0" w:rsidRDefault="009337B0">
      <w:pPr>
        <w:rPr>
          <w:rFonts w:ascii="Verdana" w:hAnsi="Verdana"/>
          <w:b/>
          <w:sz w:val="28"/>
          <w:szCs w:val="28"/>
        </w:rPr>
      </w:pPr>
      <w:r>
        <w:rPr>
          <w:rFonts w:ascii="Verdana" w:hAnsi="Verdana"/>
          <w:b/>
          <w:sz w:val="28"/>
          <w:szCs w:val="28"/>
        </w:rPr>
        <w:t>Disaccharides</w:t>
      </w:r>
    </w:p>
    <w:p w14:paraId="35DDF58E" w14:textId="77777777" w:rsidR="009337B0" w:rsidRDefault="009337B0">
      <w:pPr>
        <w:rPr>
          <w:rFonts w:ascii="Verdana" w:hAnsi="Verdana"/>
          <w:b/>
          <w:sz w:val="28"/>
          <w:szCs w:val="28"/>
        </w:rPr>
      </w:pPr>
    </w:p>
    <w:p w14:paraId="1F2212B2" w14:textId="77777777" w:rsidR="009337B0" w:rsidRDefault="009337B0">
      <w:pPr>
        <w:rPr>
          <w:rFonts w:ascii="Verdana" w:hAnsi="Verdana"/>
          <w:sz w:val="28"/>
          <w:szCs w:val="28"/>
        </w:rPr>
      </w:pPr>
      <w:r>
        <w:rPr>
          <w:rFonts w:ascii="Verdana" w:hAnsi="Verdana"/>
          <w:sz w:val="28"/>
          <w:szCs w:val="28"/>
        </w:rPr>
        <w:t>Draw a diagram to show a condensation reaction between 2 α glucose molecules.  Clearly label the glycosidic bond.</w:t>
      </w:r>
    </w:p>
    <w:p w14:paraId="7933EAD0" w14:textId="77777777" w:rsidR="009337B0" w:rsidRDefault="009337B0">
      <w:pPr>
        <w:rPr>
          <w:rFonts w:ascii="Verdana" w:hAnsi="Verdana"/>
          <w:sz w:val="28"/>
          <w:szCs w:val="28"/>
        </w:rPr>
      </w:pPr>
    </w:p>
    <w:p w14:paraId="57C41796" w14:textId="77777777" w:rsidR="009337B0" w:rsidRDefault="009337B0">
      <w:pPr>
        <w:rPr>
          <w:rFonts w:ascii="Verdana" w:hAnsi="Verdana"/>
          <w:sz w:val="28"/>
          <w:szCs w:val="28"/>
        </w:rPr>
      </w:pPr>
    </w:p>
    <w:p w14:paraId="18C9B03C" w14:textId="77777777" w:rsidR="009337B0" w:rsidRDefault="009337B0">
      <w:pPr>
        <w:rPr>
          <w:rFonts w:ascii="Verdana" w:hAnsi="Verdana"/>
          <w:sz w:val="28"/>
          <w:szCs w:val="28"/>
        </w:rPr>
      </w:pPr>
    </w:p>
    <w:p w14:paraId="0C7AA001" w14:textId="77777777" w:rsidR="009337B0" w:rsidRDefault="009337B0">
      <w:pPr>
        <w:rPr>
          <w:rFonts w:ascii="Verdana" w:hAnsi="Verdana"/>
          <w:sz w:val="28"/>
          <w:szCs w:val="28"/>
        </w:rPr>
      </w:pPr>
    </w:p>
    <w:p w14:paraId="5758EE4D" w14:textId="77777777" w:rsidR="009337B0" w:rsidRDefault="009337B0">
      <w:pPr>
        <w:rPr>
          <w:rFonts w:ascii="Verdana" w:hAnsi="Verdana"/>
          <w:sz w:val="28"/>
          <w:szCs w:val="28"/>
        </w:rPr>
      </w:pPr>
    </w:p>
    <w:p w14:paraId="09BAD2B2" w14:textId="77777777" w:rsidR="009337B0" w:rsidRDefault="009337B0">
      <w:pPr>
        <w:rPr>
          <w:rFonts w:ascii="Verdana" w:hAnsi="Verdana"/>
          <w:sz w:val="28"/>
          <w:szCs w:val="28"/>
        </w:rPr>
      </w:pPr>
    </w:p>
    <w:p w14:paraId="5F31BE85" w14:textId="77777777" w:rsidR="009337B0" w:rsidRDefault="009337B0">
      <w:pPr>
        <w:rPr>
          <w:rFonts w:ascii="Verdana" w:hAnsi="Verdana"/>
          <w:sz w:val="28"/>
          <w:szCs w:val="28"/>
        </w:rPr>
      </w:pPr>
    </w:p>
    <w:p w14:paraId="1266D594" w14:textId="77777777" w:rsidR="009337B0" w:rsidRDefault="009337B0">
      <w:pPr>
        <w:rPr>
          <w:rFonts w:ascii="Verdana" w:hAnsi="Verdana"/>
          <w:sz w:val="28"/>
          <w:szCs w:val="28"/>
        </w:rPr>
      </w:pPr>
    </w:p>
    <w:p w14:paraId="0E1C3967" w14:textId="77777777" w:rsidR="009337B0" w:rsidRDefault="009337B0">
      <w:pPr>
        <w:rPr>
          <w:rFonts w:ascii="Verdana" w:hAnsi="Verdana"/>
          <w:sz w:val="28"/>
          <w:szCs w:val="28"/>
        </w:rPr>
      </w:pPr>
    </w:p>
    <w:p w14:paraId="6BD2E574" w14:textId="77777777" w:rsidR="009337B0" w:rsidRDefault="009337B0">
      <w:pPr>
        <w:rPr>
          <w:rFonts w:ascii="Verdana" w:hAnsi="Verdana"/>
          <w:sz w:val="28"/>
          <w:szCs w:val="28"/>
        </w:rPr>
      </w:pPr>
    </w:p>
    <w:p w14:paraId="14B98675" w14:textId="77777777" w:rsidR="009337B0" w:rsidRDefault="009337B0">
      <w:pPr>
        <w:rPr>
          <w:rFonts w:ascii="Verdana" w:hAnsi="Verdana"/>
          <w:sz w:val="28"/>
          <w:szCs w:val="28"/>
        </w:rPr>
      </w:pPr>
    </w:p>
    <w:p w14:paraId="2C67FEF6" w14:textId="77777777" w:rsidR="009337B0" w:rsidRDefault="009337B0">
      <w:pPr>
        <w:rPr>
          <w:rFonts w:ascii="Verdana" w:hAnsi="Verdana"/>
          <w:sz w:val="28"/>
          <w:szCs w:val="28"/>
        </w:rPr>
      </w:pPr>
    </w:p>
    <w:p w14:paraId="2CACEFA5" w14:textId="77777777" w:rsidR="009337B0" w:rsidRDefault="009337B0">
      <w:pPr>
        <w:rPr>
          <w:rFonts w:ascii="Verdana" w:hAnsi="Verdana"/>
          <w:sz w:val="28"/>
          <w:szCs w:val="28"/>
        </w:rPr>
      </w:pPr>
    </w:p>
    <w:p w14:paraId="01726356" w14:textId="77777777" w:rsidR="009337B0" w:rsidRDefault="009337B0">
      <w:pPr>
        <w:rPr>
          <w:rFonts w:ascii="Verdana" w:hAnsi="Verdana"/>
          <w:sz w:val="28"/>
          <w:szCs w:val="28"/>
        </w:rPr>
      </w:pPr>
    </w:p>
    <w:p w14:paraId="1C599E48" w14:textId="77777777" w:rsidR="009337B0" w:rsidRDefault="009337B0">
      <w:pPr>
        <w:rPr>
          <w:rFonts w:ascii="Verdana" w:hAnsi="Verdana"/>
          <w:sz w:val="28"/>
          <w:szCs w:val="28"/>
        </w:rPr>
      </w:pPr>
    </w:p>
    <w:p w14:paraId="3519E0F0" w14:textId="77777777" w:rsidR="009337B0" w:rsidRDefault="009337B0">
      <w:pPr>
        <w:rPr>
          <w:rFonts w:ascii="Verdana" w:hAnsi="Verdana"/>
          <w:sz w:val="28"/>
          <w:szCs w:val="28"/>
        </w:rPr>
      </w:pPr>
    </w:p>
    <w:p w14:paraId="3CD71FAE" w14:textId="77777777" w:rsidR="009337B0" w:rsidRDefault="009337B0">
      <w:pPr>
        <w:rPr>
          <w:rFonts w:ascii="Verdana" w:hAnsi="Verdana"/>
          <w:sz w:val="28"/>
          <w:szCs w:val="28"/>
        </w:rPr>
      </w:pPr>
    </w:p>
    <w:p w14:paraId="23E73928" w14:textId="77777777" w:rsidR="009337B0" w:rsidRDefault="009337B0">
      <w:pPr>
        <w:rPr>
          <w:rFonts w:ascii="Verdana" w:hAnsi="Verdana"/>
          <w:sz w:val="28"/>
          <w:szCs w:val="28"/>
        </w:rPr>
      </w:pPr>
    </w:p>
    <w:p w14:paraId="788874B7" w14:textId="77777777" w:rsidR="009337B0" w:rsidRDefault="009337B0">
      <w:pPr>
        <w:rPr>
          <w:rFonts w:ascii="Verdana" w:hAnsi="Verdana"/>
          <w:sz w:val="28"/>
          <w:szCs w:val="28"/>
        </w:rPr>
      </w:pPr>
    </w:p>
    <w:p w14:paraId="25F291BC" w14:textId="77777777" w:rsidR="009337B0" w:rsidRDefault="009337B0">
      <w:pPr>
        <w:rPr>
          <w:rFonts w:ascii="Verdana" w:hAnsi="Verdana"/>
          <w:sz w:val="28"/>
          <w:szCs w:val="28"/>
        </w:rPr>
      </w:pPr>
    </w:p>
    <w:p w14:paraId="65CD9982" w14:textId="77777777" w:rsidR="009337B0" w:rsidRDefault="009337B0">
      <w:pPr>
        <w:rPr>
          <w:rFonts w:ascii="Verdana" w:hAnsi="Verdana"/>
          <w:sz w:val="28"/>
          <w:szCs w:val="28"/>
        </w:rPr>
      </w:pPr>
    </w:p>
    <w:p w14:paraId="1B87039E" w14:textId="77777777" w:rsidR="009337B0" w:rsidRDefault="009337B0">
      <w:pPr>
        <w:rPr>
          <w:rFonts w:ascii="Verdana" w:hAnsi="Verdana"/>
          <w:sz w:val="28"/>
          <w:szCs w:val="28"/>
        </w:rPr>
      </w:pPr>
    </w:p>
    <w:p w14:paraId="25A293C0" w14:textId="77777777" w:rsidR="009337B0" w:rsidRDefault="009337B0">
      <w:pPr>
        <w:rPr>
          <w:rFonts w:ascii="Verdana" w:hAnsi="Verdana"/>
          <w:sz w:val="28"/>
          <w:szCs w:val="28"/>
        </w:rPr>
      </w:pPr>
    </w:p>
    <w:p w14:paraId="690AEDEF" w14:textId="77777777" w:rsidR="009337B0" w:rsidRDefault="009337B0">
      <w:pPr>
        <w:rPr>
          <w:rFonts w:ascii="Verdana" w:hAnsi="Verdana"/>
          <w:sz w:val="28"/>
          <w:szCs w:val="28"/>
        </w:rPr>
      </w:pPr>
    </w:p>
    <w:p w14:paraId="6356EB13" w14:textId="77777777" w:rsidR="009337B0" w:rsidRDefault="009337B0">
      <w:pPr>
        <w:rPr>
          <w:rFonts w:ascii="Verdana" w:hAnsi="Verdana"/>
          <w:sz w:val="28"/>
          <w:szCs w:val="28"/>
        </w:rPr>
      </w:pPr>
      <w:r>
        <w:rPr>
          <w:rFonts w:ascii="Verdana" w:hAnsi="Verdana"/>
          <w:sz w:val="28"/>
          <w:szCs w:val="28"/>
        </w:rPr>
        <w:t>Complete the table below to summarise the information about 3 common disaccharides.</w:t>
      </w:r>
    </w:p>
    <w:p w14:paraId="18851E68" w14:textId="77777777" w:rsidR="009337B0" w:rsidRDefault="009337B0">
      <w:pPr>
        <w:rPr>
          <w:rFonts w:ascii="Verdana" w:hAnsi="Verdana"/>
          <w:sz w:val="28"/>
          <w:szCs w:val="28"/>
        </w:rPr>
      </w:pPr>
    </w:p>
    <w:tbl>
      <w:tblPr>
        <w:tblStyle w:val="TableGrid"/>
        <w:tblW w:w="0" w:type="auto"/>
        <w:tblLook w:val="04A0" w:firstRow="1" w:lastRow="0" w:firstColumn="1" w:lastColumn="0" w:noHBand="0" w:noVBand="1"/>
      </w:tblPr>
      <w:tblGrid>
        <w:gridCol w:w="2669"/>
        <w:gridCol w:w="2669"/>
        <w:gridCol w:w="2669"/>
        <w:gridCol w:w="2669"/>
      </w:tblGrid>
      <w:tr w:rsidR="009337B0" w14:paraId="623B1517" w14:textId="77777777" w:rsidTr="002D0450">
        <w:tc>
          <w:tcPr>
            <w:tcW w:w="2669" w:type="dxa"/>
          </w:tcPr>
          <w:p w14:paraId="45EC41D7"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Disaccharide</w:t>
            </w:r>
          </w:p>
        </w:tc>
        <w:tc>
          <w:tcPr>
            <w:tcW w:w="2669" w:type="dxa"/>
          </w:tcPr>
          <w:p w14:paraId="13A6A894"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Monomer 1</w:t>
            </w:r>
          </w:p>
        </w:tc>
        <w:tc>
          <w:tcPr>
            <w:tcW w:w="2669" w:type="dxa"/>
          </w:tcPr>
          <w:p w14:paraId="7B9DF693"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Monomer 2</w:t>
            </w:r>
          </w:p>
        </w:tc>
        <w:tc>
          <w:tcPr>
            <w:tcW w:w="2669" w:type="dxa"/>
          </w:tcPr>
          <w:p w14:paraId="76096A2C" w14:textId="77777777" w:rsidR="009337B0" w:rsidRPr="002D0450" w:rsidRDefault="009337B0" w:rsidP="002D0450">
            <w:pPr>
              <w:jc w:val="center"/>
              <w:rPr>
                <w:rFonts w:ascii="Verdana" w:hAnsi="Verdana"/>
                <w:b/>
                <w:sz w:val="28"/>
                <w:szCs w:val="28"/>
              </w:rPr>
            </w:pPr>
            <w:r w:rsidRPr="002D0450">
              <w:rPr>
                <w:rFonts w:ascii="Verdana" w:hAnsi="Verdana"/>
                <w:b/>
                <w:sz w:val="28"/>
                <w:szCs w:val="28"/>
              </w:rPr>
              <w:t>Use in Living Organisms</w:t>
            </w:r>
          </w:p>
        </w:tc>
      </w:tr>
      <w:tr w:rsidR="009337B0" w14:paraId="78C8F4E0" w14:textId="77777777" w:rsidTr="002D0450">
        <w:tc>
          <w:tcPr>
            <w:tcW w:w="2669" w:type="dxa"/>
          </w:tcPr>
          <w:p w14:paraId="0FA4FDFB" w14:textId="77777777" w:rsidR="009337B0" w:rsidRDefault="009337B0">
            <w:pPr>
              <w:rPr>
                <w:rFonts w:ascii="Verdana" w:hAnsi="Verdana"/>
                <w:sz w:val="28"/>
                <w:szCs w:val="28"/>
              </w:rPr>
            </w:pPr>
          </w:p>
          <w:p w14:paraId="47B04BDE" w14:textId="77777777" w:rsidR="009337B0" w:rsidRDefault="009337B0">
            <w:pPr>
              <w:rPr>
                <w:rFonts w:ascii="Verdana" w:hAnsi="Verdana"/>
                <w:sz w:val="28"/>
                <w:szCs w:val="28"/>
              </w:rPr>
            </w:pPr>
            <w:r>
              <w:rPr>
                <w:rFonts w:ascii="Verdana" w:hAnsi="Verdana"/>
                <w:sz w:val="28"/>
                <w:szCs w:val="28"/>
              </w:rPr>
              <w:t>Maltose</w:t>
            </w:r>
          </w:p>
          <w:p w14:paraId="515B5AA4" w14:textId="77777777" w:rsidR="009337B0" w:rsidRDefault="009337B0">
            <w:pPr>
              <w:rPr>
                <w:rFonts w:ascii="Verdana" w:hAnsi="Verdana"/>
                <w:sz w:val="28"/>
                <w:szCs w:val="28"/>
              </w:rPr>
            </w:pPr>
          </w:p>
        </w:tc>
        <w:tc>
          <w:tcPr>
            <w:tcW w:w="2669" w:type="dxa"/>
          </w:tcPr>
          <w:p w14:paraId="38B11AFF" w14:textId="77777777" w:rsidR="009337B0" w:rsidRDefault="009337B0">
            <w:pPr>
              <w:rPr>
                <w:rFonts w:ascii="Verdana" w:hAnsi="Verdana"/>
                <w:sz w:val="28"/>
                <w:szCs w:val="28"/>
              </w:rPr>
            </w:pPr>
          </w:p>
        </w:tc>
        <w:tc>
          <w:tcPr>
            <w:tcW w:w="2669" w:type="dxa"/>
          </w:tcPr>
          <w:p w14:paraId="7D65852B" w14:textId="77777777" w:rsidR="009337B0" w:rsidRDefault="009337B0">
            <w:pPr>
              <w:rPr>
                <w:rFonts w:ascii="Verdana" w:hAnsi="Verdana"/>
                <w:sz w:val="28"/>
                <w:szCs w:val="28"/>
              </w:rPr>
            </w:pPr>
          </w:p>
        </w:tc>
        <w:tc>
          <w:tcPr>
            <w:tcW w:w="2669" w:type="dxa"/>
          </w:tcPr>
          <w:p w14:paraId="3AB2CF56" w14:textId="77777777" w:rsidR="009337B0" w:rsidRDefault="009337B0">
            <w:pPr>
              <w:rPr>
                <w:rFonts w:ascii="Verdana" w:hAnsi="Verdana"/>
                <w:sz w:val="28"/>
                <w:szCs w:val="28"/>
              </w:rPr>
            </w:pPr>
          </w:p>
        </w:tc>
      </w:tr>
      <w:tr w:rsidR="009337B0" w14:paraId="00BA1B06" w14:textId="77777777" w:rsidTr="002D0450">
        <w:tc>
          <w:tcPr>
            <w:tcW w:w="2669" w:type="dxa"/>
          </w:tcPr>
          <w:p w14:paraId="50671F06" w14:textId="77777777" w:rsidR="009337B0" w:rsidRDefault="009337B0">
            <w:pPr>
              <w:rPr>
                <w:rFonts w:ascii="Verdana" w:hAnsi="Verdana"/>
                <w:sz w:val="28"/>
                <w:szCs w:val="28"/>
              </w:rPr>
            </w:pPr>
          </w:p>
          <w:p w14:paraId="1F1E0784" w14:textId="77777777" w:rsidR="009337B0" w:rsidRDefault="009337B0">
            <w:pPr>
              <w:rPr>
                <w:rFonts w:ascii="Verdana" w:hAnsi="Verdana"/>
                <w:sz w:val="28"/>
                <w:szCs w:val="28"/>
              </w:rPr>
            </w:pPr>
            <w:r>
              <w:rPr>
                <w:rFonts w:ascii="Verdana" w:hAnsi="Verdana"/>
                <w:sz w:val="28"/>
                <w:szCs w:val="28"/>
              </w:rPr>
              <w:t>Sucrose</w:t>
            </w:r>
          </w:p>
          <w:p w14:paraId="5E1320BA" w14:textId="77777777" w:rsidR="009337B0" w:rsidRDefault="009337B0">
            <w:pPr>
              <w:rPr>
                <w:rFonts w:ascii="Verdana" w:hAnsi="Verdana"/>
                <w:sz w:val="28"/>
                <w:szCs w:val="28"/>
              </w:rPr>
            </w:pPr>
          </w:p>
        </w:tc>
        <w:tc>
          <w:tcPr>
            <w:tcW w:w="2669" w:type="dxa"/>
          </w:tcPr>
          <w:p w14:paraId="1EDB6E3E" w14:textId="77777777" w:rsidR="009337B0" w:rsidRDefault="009337B0">
            <w:pPr>
              <w:rPr>
                <w:rFonts w:ascii="Verdana" w:hAnsi="Verdana"/>
                <w:sz w:val="28"/>
                <w:szCs w:val="28"/>
              </w:rPr>
            </w:pPr>
          </w:p>
        </w:tc>
        <w:tc>
          <w:tcPr>
            <w:tcW w:w="2669" w:type="dxa"/>
          </w:tcPr>
          <w:p w14:paraId="6320FEDD" w14:textId="77777777" w:rsidR="009337B0" w:rsidRDefault="009337B0">
            <w:pPr>
              <w:rPr>
                <w:rFonts w:ascii="Verdana" w:hAnsi="Verdana"/>
                <w:sz w:val="28"/>
                <w:szCs w:val="28"/>
              </w:rPr>
            </w:pPr>
          </w:p>
        </w:tc>
        <w:tc>
          <w:tcPr>
            <w:tcW w:w="2669" w:type="dxa"/>
          </w:tcPr>
          <w:p w14:paraId="03DE42EC" w14:textId="77777777" w:rsidR="009337B0" w:rsidRDefault="009337B0">
            <w:pPr>
              <w:rPr>
                <w:rFonts w:ascii="Verdana" w:hAnsi="Verdana"/>
                <w:sz w:val="28"/>
                <w:szCs w:val="28"/>
              </w:rPr>
            </w:pPr>
          </w:p>
        </w:tc>
      </w:tr>
      <w:tr w:rsidR="009337B0" w14:paraId="6E55D86F" w14:textId="77777777" w:rsidTr="002D0450">
        <w:tc>
          <w:tcPr>
            <w:tcW w:w="2669" w:type="dxa"/>
          </w:tcPr>
          <w:p w14:paraId="7EAB6CFF" w14:textId="77777777" w:rsidR="009337B0" w:rsidRDefault="009337B0">
            <w:pPr>
              <w:rPr>
                <w:rFonts w:ascii="Verdana" w:hAnsi="Verdana"/>
                <w:sz w:val="28"/>
                <w:szCs w:val="28"/>
              </w:rPr>
            </w:pPr>
          </w:p>
          <w:p w14:paraId="11817F35" w14:textId="77777777" w:rsidR="009337B0" w:rsidRDefault="009337B0">
            <w:pPr>
              <w:rPr>
                <w:rFonts w:ascii="Verdana" w:hAnsi="Verdana"/>
                <w:sz w:val="28"/>
                <w:szCs w:val="28"/>
              </w:rPr>
            </w:pPr>
            <w:r>
              <w:rPr>
                <w:rFonts w:ascii="Verdana" w:hAnsi="Verdana"/>
                <w:sz w:val="28"/>
                <w:szCs w:val="28"/>
              </w:rPr>
              <w:t>Lactose</w:t>
            </w:r>
          </w:p>
          <w:p w14:paraId="2FF9C9FB" w14:textId="77777777" w:rsidR="009337B0" w:rsidRDefault="009337B0">
            <w:pPr>
              <w:rPr>
                <w:rFonts w:ascii="Verdana" w:hAnsi="Verdana"/>
                <w:sz w:val="28"/>
                <w:szCs w:val="28"/>
              </w:rPr>
            </w:pPr>
          </w:p>
        </w:tc>
        <w:tc>
          <w:tcPr>
            <w:tcW w:w="2669" w:type="dxa"/>
          </w:tcPr>
          <w:p w14:paraId="1CC65EBA" w14:textId="77777777" w:rsidR="009337B0" w:rsidRDefault="009337B0">
            <w:pPr>
              <w:rPr>
                <w:rFonts w:ascii="Verdana" w:hAnsi="Verdana"/>
                <w:sz w:val="28"/>
                <w:szCs w:val="28"/>
              </w:rPr>
            </w:pPr>
          </w:p>
        </w:tc>
        <w:tc>
          <w:tcPr>
            <w:tcW w:w="2669" w:type="dxa"/>
          </w:tcPr>
          <w:p w14:paraId="012CD66C" w14:textId="77777777" w:rsidR="009337B0" w:rsidRDefault="009337B0">
            <w:pPr>
              <w:rPr>
                <w:rFonts w:ascii="Verdana" w:hAnsi="Verdana"/>
                <w:sz w:val="28"/>
                <w:szCs w:val="28"/>
              </w:rPr>
            </w:pPr>
          </w:p>
        </w:tc>
        <w:tc>
          <w:tcPr>
            <w:tcW w:w="2669" w:type="dxa"/>
          </w:tcPr>
          <w:p w14:paraId="302AA056" w14:textId="77777777" w:rsidR="009337B0" w:rsidRDefault="009337B0">
            <w:pPr>
              <w:rPr>
                <w:rFonts w:ascii="Verdana" w:hAnsi="Verdana"/>
                <w:sz w:val="28"/>
                <w:szCs w:val="28"/>
              </w:rPr>
            </w:pPr>
          </w:p>
        </w:tc>
      </w:tr>
    </w:tbl>
    <w:p w14:paraId="6E5D13D1" w14:textId="77777777" w:rsidR="009337B0" w:rsidRDefault="009337B0">
      <w:pPr>
        <w:rPr>
          <w:rFonts w:ascii="Verdana" w:hAnsi="Verdana"/>
          <w:sz w:val="28"/>
          <w:szCs w:val="28"/>
        </w:rPr>
      </w:pPr>
    </w:p>
    <w:p w14:paraId="03CE3A55" w14:textId="77777777" w:rsidR="009337B0" w:rsidRDefault="009337B0">
      <w:pPr>
        <w:rPr>
          <w:rFonts w:ascii="Verdana" w:hAnsi="Verdana"/>
          <w:sz w:val="28"/>
          <w:szCs w:val="28"/>
        </w:rPr>
      </w:pPr>
    </w:p>
    <w:p w14:paraId="3BF542E8" w14:textId="77777777" w:rsidR="009337B0" w:rsidRDefault="009337B0">
      <w:pPr>
        <w:rPr>
          <w:rFonts w:ascii="Verdana" w:hAnsi="Verdana"/>
          <w:b/>
          <w:sz w:val="28"/>
          <w:szCs w:val="28"/>
        </w:rPr>
      </w:pPr>
      <w:r>
        <w:rPr>
          <w:rFonts w:ascii="Verdana" w:hAnsi="Verdana"/>
          <w:b/>
          <w:sz w:val="28"/>
          <w:szCs w:val="28"/>
        </w:rPr>
        <w:t>Polysaccharides</w:t>
      </w:r>
    </w:p>
    <w:p w14:paraId="4B148E61" w14:textId="77777777" w:rsidR="009337B0" w:rsidRDefault="009337B0">
      <w:pPr>
        <w:rPr>
          <w:rFonts w:ascii="Verdana" w:hAnsi="Verdana"/>
          <w:b/>
          <w:sz w:val="28"/>
          <w:szCs w:val="28"/>
        </w:rPr>
      </w:pPr>
    </w:p>
    <w:p w14:paraId="6EA6FFBE" w14:textId="77777777" w:rsidR="009337B0" w:rsidRDefault="009337B0">
      <w:pPr>
        <w:rPr>
          <w:rFonts w:ascii="Verdana" w:hAnsi="Verdana"/>
          <w:sz w:val="28"/>
          <w:szCs w:val="28"/>
        </w:rPr>
      </w:pPr>
      <w:r>
        <w:rPr>
          <w:rFonts w:ascii="Verdana" w:hAnsi="Verdana"/>
          <w:sz w:val="28"/>
          <w:szCs w:val="28"/>
        </w:rPr>
        <w:t>Condensation polymerisation between many monosaccharides will give rise to polysaccharides.  The number of monosaccharides that combine varies and the chain produced, whether it is straight or branched etc. depends upon to monomers that are condensed.</w:t>
      </w:r>
    </w:p>
    <w:p w14:paraId="17AE1A6E" w14:textId="77777777" w:rsidR="009337B0" w:rsidRDefault="009337B0">
      <w:pPr>
        <w:rPr>
          <w:rFonts w:ascii="Verdana" w:hAnsi="Verdana"/>
          <w:sz w:val="28"/>
          <w:szCs w:val="28"/>
        </w:rPr>
      </w:pPr>
      <w:r>
        <w:rPr>
          <w:rFonts w:ascii="Verdana" w:hAnsi="Verdana"/>
          <w:sz w:val="28"/>
          <w:szCs w:val="28"/>
        </w:rPr>
        <w:t>Polysaccharides are large insoluble molecules and thus exert no osmotic effect.  They may also be folded and this will make them ideal molecules for compact energy storage.</w:t>
      </w:r>
    </w:p>
    <w:p w14:paraId="0D38B1ED" w14:textId="77777777" w:rsidR="009337B0" w:rsidRDefault="009337B0">
      <w:pPr>
        <w:rPr>
          <w:rFonts w:ascii="Verdana" w:hAnsi="Verdana"/>
          <w:sz w:val="28"/>
          <w:szCs w:val="28"/>
        </w:rPr>
      </w:pPr>
    </w:p>
    <w:p w14:paraId="530E7AE8" w14:textId="77777777" w:rsidR="009337B0" w:rsidRDefault="009337B0">
      <w:pPr>
        <w:rPr>
          <w:rFonts w:ascii="Verdana" w:hAnsi="Verdana"/>
          <w:sz w:val="28"/>
          <w:szCs w:val="28"/>
        </w:rPr>
      </w:pPr>
      <w:r>
        <w:rPr>
          <w:rFonts w:ascii="Verdana" w:hAnsi="Verdana"/>
          <w:sz w:val="28"/>
          <w:szCs w:val="28"/>
        </w:rPr>
        <w:t>Most of the important polysaccharides are made from hexose units, many from just glucose itself.</w:t>
      </w:r>
    </w:p>
    <w:p w14:paraId="6D8DFDC1" w14:textId="77777777" w:rsidR="009337B0" w:rsidRDefault="009337B0">
      <w:pPr>
        <w:rPr>
          <w:rFonts w:ascii="Verdana" w:hAnsi="Verdana"/>
          <w:sz w:val="28"/>
          <w:szCs w:val="28"/>
        </w:rPr>
      </w:pPr>
    </w:p>
    <w:p w14:paraId="7B4CCF65" w14:textId="77777777" w:rsidR="009337B0" w:rsidRDefault="009337B0">
      <w:pPr>
        <w:rPr>
          <w:rFonts w:ascii="Verdana" w:hAnsi="Verdana"/>
          <w:sz w:val="28"/>
          <w:szCs w:val="28"/>
        </w:rPr>
      </w:pPr>
      <w:r>
        <w:rPr>
          <w:rFonts w:ascii="Verdana" w:hAnsi="Verdana"/>
          <w:b/>
          <w:sz w:val="28"/>
          <w:szCs w:val="28"/>
        </w:rPr>
        <w:t>Starch</w:t>
      </w:r>
    </w:p>
    <w:p w14:paraId="4CBD4050" w14:textId="77777777" w:rsidR="009337B0" w:rsidRDefault="009337B0">
      <w:pPr>
        <w:rPr>
          <w:rFonts w:ascii="Verdana" w:hAnsi="Verdana"/>
          <w:sz w:val="28"/>
          <w:szCs w:val="28"/>
        </w:rPr>
      </w:pPr>
    </w:p>
    <w:p w14:paraId="13592930" w14:textId="5577DC37" w:rsidR="009337B0" w:rsidRDefault="009337B0">
      <w:pPr>
        <w:rPr>
          <w:rFonts w:ascii="Verdana" w:hAnsi="Verdana"/>
          <w:sz w:val="28"/>
          <w:szCs w:val="28"/>
        </w:rPr>
      </w:pPr>
      <w:r>
        <w:rPr>
          <w:rFonts w:ascii="Verdana" w:hAnsi="Verdana"/>
          <w:sz w:val="28"/>
          <w:szCs w:val="28"/>
        </w:rPr>
        <w:t>Found in plant cells as granules.  Sta</w:t>
      </w:r>
      <w:r w:rsidR="00CA0F10">
        <w:rPr>
          <w:rFonts w:ascii="Verdana" w:hAnsi="Verdana"/>
          <w:sz w:val="28"/>
          <w:szCs w:val="28"/>
        </w:rPr>
        <w:t>rch is a mixture of two polymer</w:t>
      </w:r>
      <w:r>
        <w:rPr>
          <w:rFonts w:ascii="Verdana" w:hAnsi="Verdana"/>
          <w:sz w:val="28"/>
          <w:szCs w:val="28"/>
        </w:rPr>
        <w:t xml:space="preserve">s </w:t>
      </w:r>
      <w:r w:rsidRPr="003D05A1">
        <w:rPr>
          <w:rFonts w:ascii="Verdana" w:hAnsi="Verdana"/>
          <w:b/>
          <w:sz w:val="28"/>
          <w:szCs w:val="28"/>
        </w:rPr>
        <w:t>amylose</w:t>
      </w:r>
      <w:r>
        <w:rPr>
          <w:rFonts w:ascii="Verdana" w:hAnsi="Verdana"/>
          <w:sz w:val="28"/>
          <w:szCs w:val="28"/>
        </w:rPr>
        <w:t xml:space="preserve"> and </w:t>
      </w:r>
      <w:r w:rsidRPr="003D05A1">
        <w:rPr>
          <w:rFonts w:ascii="Verdana" w:hAnsi="Verdana"/>
          <w:b/>
          <w:sz w:val="28"/>
          <w:szCs w:val="28"/>
        </w:rPr>
        <w:t>amylopectin</w:t>
      </w:r>
      <w:r>
        <w:rPr>
          <w:rFonts w:ascii="Verdana" w:hAnsi="Verdana"/>
          <w:sz w:val="28"/>
          <w:szCs w:val="28"/>
        </w:rPr>
        <w:t xml:space="preserve">.  </w:t>
      </w:r>
      <w:r w:rsidRPr="003D05A1">
        <w:rPr>
          <w:rFonts w:ascii="Verdana" w:hAnsi="Verdana"/>
          <w:b/>
          <w:sz w:val="28"/>
          <w:szCs w:val="28"/>
        </w:rPr>
        <w:t>Amylose</w:t>
      </w:r>
      <w:r>
        <w:rPr>
          <w:rFonts w:ascii="Verdana" w:hAnsi="Verdana"/>
          <w:sz w:val="28"/>
          <w:szCs w:val="28"/>
        </w:rPr>
        <w:t xml:space="preserve"> is an unbranched polymer in which glucose molecules are joined by α-1, 4-glycosidic linkages.  These bonds bring the monomers together at a slight angle and when repeated many times a spiral molecule results.</w:t>
      </w:r>
    </w:p>
    <w:p w14:paraId="5E8DCE08" w14:textId="77777777" w:rsidR="009337B0" w:rsidRDefault="009337B0">
      <w:pPr>
        <w:rPr>
          <w:rFonts w:ascii="Verdana" w:hAnsi="Verdana"/>
          <w:sz w:val="28"/>
          <w:szCs w:val="28"/>
        </w:rPr>
      </w:pPr>
    </w:p>
    <w:p w14:paraId="01260092" w14:textId="77777777" w:rsidR="009337B0" w:rsidRDefault="009337B0">
      <w:pPr>
        <w:rPr>
          <w:rFonts w:ascii="Verdana" w:hAnsi="Verdana"/>
          <w:sz w:val="28"/>
          <w:szCs w:val="28"/>
        </w:rPr>
      </w:pPr>
      <w:r>
        <w:rPr>
          <w:rFonts w:ascii="Verdana" w:hAnsi="Verdana"/>
          <w:sz w:val="28"/>
          <w:szCs w:val="28"/>
        </w:rPr>
        <w:t>The glucose chains of amylopectin have α-1, 4-glycosidic linkages and α-1 6-glycosidic linkages, this allows branching.</w:t>
      </w:r>
    </w:p>
    <w:p w14:paraId="29F09797" w14:textId="77777777" w:rsidR="009337B0" w:rsidRDefault="009337B0">
      <w:pPr>
        <w:rPr>
          <w:rFonts w:ascii="Verdana" w:hAnsi="Verdana"/>
          <w:sz w:val="28"/>
          <w:szCs w:val="28"/>
        </w:rPr>
      </w:pPr>
    </w:p>
    <w:p w14:paraId="0DF43854" w14:textId="77777777" w:rsidR="009337B0" w:rsidRDefault="009337B0">
      <w:pPr>
        <w:rPr>
          <w:rFonts w:ascii="Verdana" w:hAnsi="Verdana"/>
          <w:sz w:val="28"/>
          <w:szCs w:val="28"/>
        </w:rPr>
      </w:pPr>
      <w:r>
        <w:rPr>
          <w:rFonts w:ascii="Helvetica" w:hAnsi="Helvetica" w:cs="Helvetica"/>
          <w:noProof/>
        </w:rPr>
        <w:drawing>
          <wp:inline distT="0" distB="0" distL="0" distR="0" wp14:anchorId="7356E95A" wp14:editId="7D84EC19">
            <wp:extent cx="4341052" cy="132687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78000"/>
                              </a14:imgEffect>
                            </a14:imgLayer>
                          </a14:imgProps>
                        </a:ext>
                        <a:ext uri="{28A0092B-C50C-407E-A947-70E740481C1C}">
                          <a14:useLocalDpi xmlns:a14="http://schemas.microsoft.com/office/drawing/2010/main" val="0"/>
                        </a:ext>
                      </a:extLst>
                    </a:blip>
                    <a:srcRect/>
                    <a:stretch>
                      <a:fillRect/>
                    </a:stretch>
                  </pic:blipFill>
                  <pic:spPr bwMode="auto">
                    <a:xfrm>
                      <a:off x="0" y="0"/>
                      <a:ext cx="4341052" cy="1326874"/>
                    </a:xfrm>
                    <a:prstGeom prst="rect">
                      <a:avLst/>
                    </a:prstGeom>
                    <a:noFill/>
                    <a:ln>
                      <a:noFill/>
                    </a:ln>
                  </pic:spPr>
                </pic:pic>
              </a:graphicData>
            </a:graphic>
          </wp:inline>
        </w:drawing>
      </w:r>
    </w:p>
    <w:p w14:paraId="6D219D88" w14:textId="77777777" w:rsidR="009337B0" w:rsidRPr="0095756D" w:rsidRDefault="009337B0">
      <w:pPr>
        <w:rPr>
          <w:rFonts w:ascii="Verdana" w:hAnsi="Verdana"/>
          <w:sz w:val="28"/>
          <w:szCs w:val="28"/>
        </w:rPr>
      </w:pPr>
    </w:p>
    <w:p w14:paraId="3DA556A4" w14:textId="77777777" w:rsidR="009337B0" w:rsidRDefault="009337B0">
      <w:pPr>
        <w:rPr>
          <w:rFonts w:ascii="Verdana" w:hAnsi="Verdana"/>
          <w:sz w:val="28"/>
          <w:szCs w:val="28"/>
        </w:rPr>
      </w:pPr>
      <w:r>
        <w:rPr>
          <w:rFonts w:ascii="Helvetica" w:hAnsi="Helvetica" w:cs="Helvetica"/>
          <w:noProof/>
        </w:rPr>
        <w:drawing>
          <wp:inline distT="0" distB="0" distL="0" distR="0" wp14:anchorId="71199614" wp14:editId="7D9F61AB">
            <wp:extent cx="6175375" cy="20408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5375" cy="2040890"/>
                    </a:xfrm>
                    <a:prstGeom prst="rect">
                      <a:avLst/>
                    </a:prstGeom>
                    <a:noFill/>
                    <a:ln>
                      <a:noFill/>
                    </a:ln>
                  </pic:spPr>
                </pic:pic>
              </a:graphicData>
            </a:graphic>
          </wp:inline>
        </w:drawing>
      </w:r>
    </w:p>
    <w:p w14:paraId="0AF9A6ED" w14:textId="77777777" w:rsidR="009337B0" w:rsidRDefault="009337B0">
      <w:pPr>
        <w:rPr>
          <w:rFonts w:ascii="Verdana" w:hAnsi="Verdana"/>
          <w:sz w:val="28"/>
          <w:szCs w:val="28"/>
        </w:rPr>
      </w:pPr>
      <w:r>
        <w:rPr>
          <w:rFonts w:ascii="Helvetica" w:hAnsi="Helvetica" w:cs="Helvetica"/>
          <w:noProof/>
        </w:rPr>
        <w:drawing>
          <wp:inline distT="0" distB="0" distL="0" distR="0" wp14:anchorId="6672C63E" wp14:editId="5C2C32BB">
            <wp:extent cx="3363525" cy="27962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grayscl/>
                      <a:extLst>
                        <a:ext uri="{BEBA8EAE-BF5A-486C-A8C5-ECC9F3942E4B}">
                          <a14:imgProps xmlns:a14="http://schemas.microsoft.com/office/drawing/2010/main">
                            <a14:imgLayer r:embed="rId15">
                              <a14:imgEffect>
                                <a14:sharpenSoften amount="91000"/>
                              </a14:imgEffect>
                            </a14:imgLayer>
                          </a14:imgProps>
                        </a:ext>
                        <a:ext uri="{28A0092B-C50C-407E-A947-70E740481C1C}">
                          <a14:useLocalDpi xmlns:a14="http://schemas.microsoft.com/office/drawing/2010/main" val="0"/>
                        </a:ext>
                      </a:extLst>
                    </a:blip>
                    <a:srcRect/>
                    <a:stretch>
                      <a:fillRect/>
                    </a:stretch>
                  </pic:blipFill>
                  <pic:spPr bwMode="auto">
                    <a:xfrm>
                      <a:off x="0" y="0"/>
                      <a:ext cx="3364100" cy="2796687"/>
                    </a:xfrm>
                    <a:prstGeom prst="rect">
                      <a:avLst/>
                    </a:prstGeom>
                    <a:noFill/>
                    <a:ln>
                      <a:noFill/>
                    </a:ln>
                  </pic:spPr>
                </pic:pic>
              </a:graphicData>
            </a:graphic>
          </wp:inline>
        </w:drawing>
      </w:r>
      <w:r>
        <w:rPr>
          <w:rFonts w:ascii="Helvetica" w:hAnsi="Helvetica" w:cs="Helvetica"/>
          <w:noProof/>
        </w:rPr>
        <w:drawing>
          <wp:inline distT="0" distB="0" distL="0" distR="0" wp14:anchorId="26A31397" wp14:editId="593351A9">
            <wp:extent cx="3041374" cy="2929384"/>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grayscl/>
                      <a:extLst>
                        <a:ext uri="{BEBA8EAE-BF5A-486C-A8C5-ECC9F3942E4B}">
                          <a14:imgProps xmlns:a14="http://schemas.microsoft.com/office/drawing/2010/main">
                            <a14:imgLayer r:embed="rId17">
                              <a14:imgEffect>
                                <a14:sharpenSoften amount="80000"/>
                              </a14:imgEffect>
                            </a14:imgLayer>
                          </a14:imgProps>
                        </a:ext>
                        <a:ext uri="{28A0092B-C50C-407E-A947-70E740481C1C}">
                          <a14:useLocalDpi xmlns:a14="http://schemas.microsoft.com/office/drawing/2010/main" val="0"/>
                        </a:ext>
                      </a:extLst>
                    </a:blip>
                    <a:srcRect/>
                    <a:stretch>
                      <a:fillRect/>
                    </a:stretch>
                  </pic:blipFill>
                  <pic:spPr bwMode="auto">
                    <a:xfrm>
                      <a:off x="0" y="0"/>
                      <a:ext cx="3041374" cy="2929384"/>
                    </a:xfrm>
                    <a:prstGeom prst="rect">
                      <a:avLst/>
                    </a:prstGeom>
                    <a:noFill/>
                    <a:ln>
                      <a:noFill/>
                    </a:ln>
                  </pic:spPr>
                </pic:pic>
              </a:graphicData>
            </a:graphic>
          </wp:inline>
        </w:drawing>
      </w:r>
    </w:p>
    <w:p w14:paraId="2685814E" w14:textId="77777777" w:rsidR="009337B0" w:rsidRDefault="009337B0">
      <w:pPr>
        <w:rPr>
          <w:rFonts w:ascii="Verdana" w:hAnsi="Verdana"/>
          <w:sz w:val="28"/>
          <w:szCs w:val="28"/>
        </w:rPr>
      </w:pPr>
    </w:p>
    <w:p w14:paraId="6ABE5172" w14:textId="77777777" w:rsidR="009337B0" w:rsidRDefault="009337B0">
      <w:pPr>
        <w:rPr>
          <w:rFonts w:ascii="Verdana" w:hAnsi="Verdana"/>
          <w:sz w:val="28"/>
          <w:szCs w:val="28"/>
        </w:rPr>
      </w:pPr>
    </w:p>
    <w:p w14:paraId="22476087" w14:textId="77777777" w:rsidR="009337B0" w:rsidRDefault="009337B0">
      <w:pPr>
        <w:rPr>
          <w:rFonts w:ascii="Verdana" w:hAnsi="Verdana"/>
          <w:sz w:val="28"/>
          <w:szCs w:val="28"/>
        </w:rPr>
      </w:pPr>
      <w:r>
        <w:rPr>
          <w:rFonts w:ascii="Verdana" w:hAnsi="Verdana"/>
          <w:b/>
          <w:sz w:val="28"/>
          <w:szCs w:val="28"/>
        </w:rPr>
        <w:t>Glycogen</w:t>
      </w:r>
    </w:p>
    <w:p w14:paraId="274ED3EA" w14:textId="77777777" w:rsidR="009337B0" w:rsidRDefault="009337B0">
      <w:pPr>
        <w:rPr>
          <w:rFonts w:ascii="Verdana" w:hAnsi="Verdana"/>
          <w:sz w:val="28"/>
          <w:szCs w:val="28"/>
        </w:rPr>
      </w:pPr>
    </w:p>
    <w:p w14:paraId="16248CAE" w14:textId="77777777" w:rsidR="009337B0" w:rsidRDefault="009337B0">
      <w:pPr>
        <w:rPr>
          <w:rFonts w:ascii="Verdana" w:hAnsi="Verdana"/>
          <w:sz w:val="28"/>
          <w:szCs w:val="28"/>
        </w:rPr>
      </w:pPr>
      <w:r>
        <w:rPr>
          <w:rFonts w:ascii="Verdana" w:hAnsi="Verdana"/>
          <w:sz w:val="28"/>
          <w:szCs w:val="28"/>
        </w:rPr>
        <w:t>In animals glycogen is the main storage carbohydrate.</w:t>
      </w:r>
    </w:p>
    <w:p w14:paraId="1335AC6E" w14:textId="77777777" w:rsidR="009337B0" w:rsidRDefault="009337B0">
      <w:pPr>
        <w:rPr>
          <w:rFonts w:ascii="Verdana" w:hAnsi="Verdana"/>
          <w:sz w:val="28"/>
          <w:szCs w:val="28"/>
        </w:rPr>
      </w:pPr>
      <w:r>
        <w:rPr>
          <w:rFonts w:ascii="Verdana" w:hAnsi="Verdana"/>
          <w:sz w:val="28"/>
          <w:szCs w:val="28"/>
        </w:rPr>
        <w:t>Its structure is similar to amylopectin but it is even more branched.</w:t>
      </w:r>
    </w:p>
    <w:p w14:paraId="0D24BACD" w14:textId="77777777" w:rsidR="009337B0" w:rsidRDefault="009337B0">
      <w:pPr>
        <w:rPr>
          <w:rFonts w:ascii="Verdana" w:hAnsi="Verdana"/>
          <w:sz w:val="28"/>
          <w:szCs w:val="28"/>
        </w:rPr>
      </w:pPr>
    </w:p>
    <w:p w14:paraId="551EFED9" w14:textId="77777777" w:rsidR="009337B0" w:rsidRDefault="009337B0">
      <w:pPr>
        <w:rPr>
          <w:rFonts w:ascii="Verdana" w:hAnsi="Verdana"/>
          <w:sz w:val="28"/>
          <w:szCs w:val="28"/>
        </w:rPr>
      </w:pPr>
    </w:p>
    <w:p w14:paraId="2123A366" w14:textId="77777777" w:rsidR="009337B0" w:rsidRDefault="009337B0">
      <w:pPr>
        <w:rPr>
          <w:rFonts w:ascii="Verdana" w:hAnsi="Verdana"/>
          <w:sz w:val="28"/>
          <w:szCs w:val="28"/>
        </w:rPr>
      </w:pPr>
      <w:r>
        <w:rPr>
          <w:rFonts w:ascii="Verdana" w:hAnsi="Verdana"/>
          <w:noProof/>
          <w:sz w:val="28"/>
          <w:szCs w:val="28"/>
        </w:rPr>
        <w:drawing>
          <wp:inline distT="0" distB="0" distL="0" distR="0" wp14:anchorId="20D09704" wp14:editId="7D3E2707">
            <wp:extent cx="4253865" cy="3736975"/>
            <wp:effectExtent l="0" t="0" r="0" b="0"/>
            <wp:docPr id="16" name="Picture 16" descr="Macintosh HD:Users:sarahpreston:Desktop:Screen Shot 2014-10-29 at 07.5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sarahpreston:Desktop:Screen Shot 2014-10-29 at 07.53.3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3865" cy="3736975"/>
                    </a:xfrm>
                    <a:prstGeom prst="rect">
                      <a:avLst/>
                    </a:prstGeom>
                    <a:noFill/>
                    <a:ln>
                      <a:noFill/>
                    </a:ln>
                  </pic:spPr>
                </pic:pic>
              </a:graphicData>
            </a:graphic>
          </wp:inline>
        </w:drawing>
      </w:r>
    </w:p>
    <w:p w14:paraId="6F404E5A" w14:textId="77777777" w:rsidR="009337B0" w:rsidRDefault="009337B0">
      <w:pPr>
        <w:rPr>
          <w:rFonts w:ascii="Verdana" w:hAnsi="Verdana"/>
          <w:b/>
          <w:sz w:val="28"/>
          <w:szCs w:val="28"/>
        </w:rPr>
      </w:pPr>
    </w:p>
    <w:p w14:paraId="110ACBC8" w14:textId="77777777" w:rsidR="009337B0" w:rsidRDefault="009337B0">
      <w:pPr>
        <w:rPr>
          <w:rFonts w:ascii="Verdana" w:hAnsi="Verdana"/>
          <w:b/>
          <w:sz w:val="28"/>
          <w:szCs w:val="28"/>
        </w:rPr>
      </w:pPr>
    </w:p>
    <w:p w14:paraId="66387F83" w14:textId="77777777" w:rsidR="009337B0" w:rsidRDefault="009337B0">
      <w:pPr>
        <w:rPr>
          <w:rFonts w:ascii="Verdana" w:hAnsi="Verdana"/>
          <w:b/>
          <w:sz w:val="28"/>
          <w:szCs w:val="28"/>
        </w:rPr>
      </w:pPr>
    </w:p>
    <w:p w14:paraId="2080A5D9" w14:textId="77777777" w:rsidR="009337B0" w:rsidRDefault="009337B0">
      <w:pPr>
        <w:rPr>
          <w:rFonts w:ascii="Verdana" w:hAnsi="Verdana"/>
          <w:b/>
          <w:sz w:val="28"/>
          <w:szCs w:val="28"/>
        </w:rPr>
      </w:pPr>
    </w:p>
    <w:p w14:paraId="026746D5" w14:textId="77777777" w:rsidR="009337B0" w:rsidRDefault="009337B0">
      <w:pPr>
        <w:rPr>
          <w:rFonts w:ascii="Verdana" w:hAnsi="Verdana"/>
          <w:b/>
          <w:sz w:val="28"/>
          <w:szCs w:val="28"/>
        </w:rPr>
      </w:pPr>
    </w:p>
    <w:p w14:paraId="4F151A6B" w14:textId="77777777" w:rsidR="009337B0" w:rsidRDefault="009337B0">
      <w:pPr>
        <w:rPr>
          <w:rFonts w:ascii="Verdana" w:hAnsi="Verdana"/>
          <w:b/>
          <w:sz w:val="28"/>
          <w:szCs w:val="28"/>
        </w:rPr>
      </w:pPr>
    </w:p>
    <w:p w14:paraId="77A347D2" w14:textId="77777777" w:rsidR="009337B0" w:rsidRDefault="009337B0">
      <w:pPr>
        <w:rPr>
          <w:rFonts w:ascii="Verdana" w:hAnsi="Verdana"/>
          <w:b/>
          <w:sz w:val="28"/>
          <w:szCs w:val="28"/>
        </w:rPr>
      </w:pPr>
      <w:r>
        <w:rPr>
          <w:rFonts w:ascii="Verdana" w:hAnsi="Verdana"/>
          <w:b/>
          <w:sz w:val="28"/>
          <w:szCs w:val="28"/>
        </w:rPr>
        <w:t>Cellulose</w:t>
      </w:r>
    </w:p>
    <w:p w14:paraId="4E074909" w14:textId="77777777" w:rsidR="009337B0" w:rsidRDefault="009337B0">
      <w:pPr>
        <w:rPr>
          <w:rFonts w:ascii="Verdana" w:hAnsi="Verdana"/>
          <w:sz w:val="28"/>
          <w:szCs w:val="28"/>
        </w:rPr>
      </w:pPr>
    </w:p>
    <w:p w14:paraId="0889C0F4" w14:textId="77777777" w:rsidR="009337B0" w:rsidRDefault="009337B0">
      <w:pPr>
        <w:rPr>
          <w:rFonts w:ascii="Verdana" w:hAnsi="Verdana"/>
          <w:sz w:val="28"/>
          <w:szCs w:val="28"/>
        </w:rPr>
      </w:pPr>
      <w:r>
        <w:rPr>
          <w:rFonts w:ascii="Verdana" w:hAnsi="Verdana"/>
          <w:sz w:val="28"/>
          <w:szCs w:val="28"/>
        </w:rPr>
        <w:t xml:space="preserve">Cellulose is a structural polysaccharide.  Individual cellulose molecules are formed from many β-1,4-glycosidic linkages.  Each glucose added to the polymer rotates 180 degrees and this allows hydrogen bonds to form between the hydroxyl (OH) groups of adjacent parallel chains.  </w:t>
      </w:r>
      <w:r>
        <w:rPr>
          <w:rFonts w:ascii="Verdana" w:hAnsi="Verdana"/>
          <w:noProof/>
          <w:sz w:val="28"/>
          <w:szCs w:val="28"/>
        </w:rPr>
        <w:drawing>
          <wp:inline distT="0" distB="0" distL="0" distR="0" wp14:anchorId="546C28AF" wp14:editId="5461A634">
            <wp:extent cx="6639560" cy="4465955"/>
            <wp:effectExtent l="0" t="0" r="0" b="4445"/>
            <wp:docPr id="17" name="Picture 17" descr="Macintosh HD:Users:sarahpreston:Desktop:Screen Shot 2014-10-29 at 07.58.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sarahpreston:Desktop:Screen Shot 2014-10-29 at 07.58.3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39560" cy="4465955"/>
                    </a:xfrm>
                    <a:prstGeom prst="rect">
                      <a:avLst/>
                    </a:prstGeom>
                    <a:noFill/>
                    <a:ln>
                      <a:noFill/>
                    </a:ln>
                  </pic:spPr>
                </pic:pic>
              </a:graphicData>
            </a:graphic>
          </wp:inline>
        </w:drawing>
      </w:r>
    </w:p>
    <w:p w14:paraId="27BC0C96" w14:textId="77777777" w:rsidR="009337B0" w:rsidRDefault="009337B0">
      <w:pPr>
        <w:rPr>
          <w:rFonts w:ascii="Verdana" w:hAnsi="Verdana"/>
          <w:sz w:val="28"/>
          <w:szCs w:val="28"/>
        </w:rPr>
      </w:pPr>
    </w:p>
    <w:p w14:paraId="743B95F4" w14:textId="77777777" w:rsidR="009337B0" w:rsidRDefault="009337B0">
      <w:pPr>
        <w:rPr>
          <w:rFonts w:ascii="Verdana" w:hAnsi="Verdana"/>
          <w:b/>
          <w:sz w:val="28"/>
          <w:szCs w:val="28"/>
        </w:rPr>
      </w:pPr>
      <w:r>
        <w:rPr>
          <w:rFonts w:ascii="Verdana" w:hAnsi="Verdana"/>
          <w:b/>
          <w:sz w:val="28"/>
          <w:szCs w:val="28"/>
        </w:rPr>
        <w:t>Chitin</w:t>
      </w:r>
    </w:p>
    <w:p w14:paraId="2CF4AC13" w14:textId="77777777" w:rsidR="009337B0" w:rsidRDefault="009337B0">
      <w:pPr>
        <w:rPr>
          <w:rFonts w:ascii="Verdana" w:hAnsi="Verdana"/>
          <w:sz w:val="28"/>
          <w:szCs w:val="28"/>
        </w:rPr>
      </w:pPr>
      <w:r>
        <w:rPr>
          <w:rFonts w:ascii="Verdana" w:hAnsi="Verdana"/>
          <w:sz w:val="28"/>
          <w:szCs w:val="28"/>
        </w:rPr>
        <w:t>Chitin resembles cellulose.  It differs in possessing an acetyl-amino (glucosamine) group (NH.OCCH</w:t>
      </w:r>
      <w:r>
        <w:rPr>
          <w:rFonts w:ascii="Verdana" w:hAnsi="Verdana"/>
          <w:sz w:val="28"/>
          <w:szCs w:val="28"/>
          <w:vertAlign w:val="subscript"/>
        </w:rPr>
        <w:t>3</w:t>
      </w:r>
      <w:r>
        <w:rPr>
          <w:rFonts w:ascii="Verdana" w:hAnsi="Verdana"/>
          <w:sz w:val="28"/>
          <w:szCs w:val="28"/>
        </w:rPr>
        <w:t xml:space="preserve">) instead of one of the hydroxyl (OH) groups. It has a structural function in the exoskeleton of arthropods and fungi cell walls.  </w:t>
      </w:r>
    </w:p>
    <w:p w14:paraId="417A2740" w14:textId="77777777" w:rsidR="009337B0" w:rsidRDefault="009337B0">
      <w:pPr>
        <w:rPr>
          <w:rFonts w:ascii="Verdana" w:hAnsi="Verdana"/>
          <w:sz w:val="28"/>
          <w:szCs w:val="28"/>
        </w:rPr>
      </w:pPr>
    </w:p>
    <w:p w14:paraId="06408DA2" w14:textId="77777777" w:rsidR="009337B0" w:rsidRPr="00DA3F69" w:rsidRDefault="009337B0">
      <w:pPr>
        <w:rPr>
          <w:rFonts w:ascii="Verdana" w:hAnsi="Verdana"/>
          <w:sz w:val="28"/>
          <w:szCs w:val="28"/>
        </w:rPr>
      </w:pPr>
      <w:r>
        <w:rPr>
          <w:rFonts w:ascii="Helvetica" w:hAnsi="Helvetica" w:cs="Helvetica"/>
          <w:noProof/>
        </w:rPr>
        <w:drawing>
          <wp:inline distT="0" distB="0" distL="0" distR="0" wp14:anchorId="4131F08F" wp14:editId="33E6655B">
            <wp:extent cx="4679674" cy="231452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0794" cy="2315076"/>
                    </a:xfrm>
                    <a:prstGeom prst="rect">
                      <a:avLst/>
                    </a:prstGeom>
                    <a:noFill/>
                    <a:ln>
                      <a:noFill/>
                    </a:ln>
                  </pic:spPr>
                </pic:pic>
              </a:graphicData>
            </a:graphic>
          </wp:inline>
        </w:drawing>
      </w:r>
    </w:p>
    <w:p w14:paraId="0E31BAB2" w14:textId="6910C158" w:rsidR="003B1FCD" w:rsidRDefault="003B1FCD" w:rsidP="00C94E58"/>
    <w:p w14:paraId="24D3F2AB" w14:textId="51C6EFF5" w:rsidR="003B1FCD" w:rsidRPr="00E00C09" w:rsidRDefault="00E00C09" w:rsidP="00C94E58">
      <w:pPr>
        <w:rPr>
          <w:b/>
        </w:rPr>
      </w:pPr>
      <w:r w:rsidRPr="00E00C09">
        <w:rPr>
          <w:b/>
        </w:rPr>
        <w:t>Looking at the functions of Carbohydrates</w:t>
      </w:r>
    </w:p>
    <w:p w14:paraId="22E54CFB" w14:textId="77777777" w:rsidR="00E00C09" w:rsidRDefault="00E00C09" w:rsidP="00C94E58"/>
    <w:p w14:paraId="58318CFD" w14:textId="7FFA9C86" w:rsidR="00E00C09" w:rsidRPr="00E00C09" w:rsidRDefault="00E00C09" w:rsidP="00C94E58">
      <w:pPr>
        <w:rPr>
          <w:b/>
        </w:rPr>
      </w:pPr>
      <w:r w:rsidRPr="00E00C09">
        <w:rPr>
          <w:b/>
        </w:rPr>
        <w:t xml:space="preserve">Energy </w:t>
      </w:r>
    </w:p>
    <w:p w14:paraId="57F05B60" w14:textId="77777777" w:rsidR="00E00C09" w:rsidRDefault="00E00C09" w:rsidP="00C94E58"/>
    <w:p w14:paraId="78C0961B" w14:textId="77777777" w:rsid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Glucose units contain a lot of bonds that can be broken down to release energy durin</w:t>
      </w:r>
      <w:r>
        <w:rPr>
          <w:rFonts w:cs="Times"/>
          <w:sz w:val="22"/>
          <w:szCs w:val="22"/>
        </w:rPr>
        <w:t>g respiration to create</w:t>
      </w:r>
    </w:p>
    <w:p w14:paraId="167B4F3A" w14:textId="43F8F166" w:rsid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 xml:space="preserve">ATP. The breakdown occurs in a series of </w:t>
      </w:r>
      <w:r w:rsidRPr="00E00C09">
        <w:rPr>
          <w:rFonts w:cs="Times"/>
          <w:sz w:val="22"/>
          <w:szCs w:val="22"/>
        </w:rPr>
        <w:t>steps that</w:t>
      </w:r>
      <w:r w:rsidRPr="00E00C09">
        <w:rPr>
          <w:rFonts w:cs="Times"/>
          <w:sz w:val="22"/>
          <w:szCs w:val="22"/>
        </w:rPr>
        <w:t xml:space="preserve"> are driven by shape-</w:t>
      </w:r>
      <w:r>
        <w:rPr>
          <w:rFonts w:cs="Times"/>
          <w:sz w:val="22"/>
          <w:szCs w:val="22"/>
        </w:rPr>
        <w:t>specific Enzymes. In plants and</w:t>
      </w:r>
    </w:p>
    <w:p w14:paraId="3E7B76E3" w14:textId="139B312D" w:rsidR="00E00C09" w:rsidRP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animals, only α glucose can be broken down in respiration as only the enzymes which fit its shape are present.</w:t>
      </w:r>
    </w:p>
    <w:p w14:paraId="5A81DC67" w14:textId="77777777" w:rsidR="00E00C09" w:rsidRP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kern w:val="1"/>
          <w:sz w:val="22"/>
          <w:szCs w:val="22"/>
        </w:rPr>
        <w:tab/>
      </w:r>
    </w:p>
    <w:p w14:paraId="2F00F39E" w14:textId="77777777" w:rsid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sz w:val="22"/>
          <w:szCs w:val="22"/>
        </w:rPr>
        <w:t>α Glucose can form long chains with thousands of subunits called and Amyl</w:t>
      </w:r>
      <w:r>
        <w:rPr>
          <w:rFonts w:cs="Times"/>
          <w:sz w:val="22"/>
          <w:szCs w:val="22"/>
        </w:rPr>
        <w:t>ose molecule. Glucose units are</w:t>
      </w:r>
    </w:p>
    <w:p w14:paraId="4E39B254" w14:textId="77777777" w:rsid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sz w:val="22"/>
          <w:szCs w:val="22"/>
        </w:rPr>
        <w:t>bonded together by Condensation Reactions forming (1</w:t>
      </w:r>
      <w:r w:rsidRPr="00E00C09">
        <w:rPr>
          <w:rFonts w:cs="Times New Roman"/>
          <w:sz w:val="22"/>
          <w:szCs w:val="22"/>
        </w:rPr>
        <w:t>→</w:t>
      </w:r>
      <w:r w:rsidRPr="00E00C09">
        <w:rPr>
          <w:rFonts w:cs="Times"/>
          <w:sz w:val="22"/>
          <w:szCs w:val="22"/>
        </w:rPr>
        <w:t>4) Glycosidic Bonds.</w:t>
      </w:r>
      <w:r>
        <w:rPr>
          <w:rFonts w:cs="Times"/>
          <w:sz w:val="22"/>
          <w:szCs w:val="22"/>
        </w:rPr>
        <w:t xml:space="preserve"> Amylose molecules tend to form</w:t>
      </w:r>
    </w:p>
    <w:p w14:paraId="5D840117" w14:textId="1B793779" w:rsid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sz w:val="22"/>
          <w:szCs w:val="22"/>
        </w:rPr>
        <w:t>coiled spri</w:t>
      </w:r>
      <w:r>
        <w:rPr>
          <w:rFonts w:cs="Times"/>
          <w:sz w:val="22"/>
          <w:szCs w:val="22"/>
        </w:rPr>
        <w:t xml:space="preserve">ngs due to the way in which </w:t>
      </w:r>
      <w:r w:rsidRPr="00E00C09">
        <w:rPr>
          <w:rFonts w:cs="Times"/>
          <w:sz w:val="22"/>
          <w:szCs w:val="22"/>
        </w:rPr>
        <w:t>the glucose units bond, making it</w:t>
      </w:r>
      <w:r>
        <w:rPr>
          <w:rFonts w:cs="Times"/>
          <w:sz w:val="22"/>
          <w:szCs w:val="22"/>
        </w:rPr>
        <w:t xml:space="preserve"> quite compact. Large molecules</w:t>
      </w:r>
    </w:p>
    <w:p w14:paraId="218CB1D1" w14:textId="25FD32BA" w:rsidR="00E00C09" w:rsidRP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sz w:val="22"/>
          <w:szCs w:val="22"/>
        </w:rPr>
        <w:t xml:space="preserve">such as amylose differ from glucose </w:t>
      </w:r>
      <w:r>
        <w:rPr>
          <w:rFonts w:cs="Times"/>
          <w:sz w:val="22"/>
          <w:szCs w:val="22"/>
        </w:rPr>
        <w:t>in that they are not water solu</w:t>
      </w:r>
      <w:r w:rsidRPr="00E00C09">
        <w:rPr>
          <w:rFonts w:cs="Times"/>
          <w:sz w:val="22"/>
          <w:szCs w:val="22"/>
        </w:rPr>
        <w:t>ble.</w:t>
      </w:r>
    </w:p>
    <w:p w14:paraId="00285404" w14:textId="77777777" w:rsidR="00E00C09" w:rsidRPr="00E00C09" w:rsidRDefault="00E00C09" w:rsidP="00E00C09">
      <w:pPr>
        <w:widowControl w:val="0"/>
        <w:numPr>
          <w:ilvl w:val="0"/>
          <w:numId w:val="9"/>
        </w:numPr>
        <w:tabs>
          <w:tab w:val="left" w:pos="220"/>
          <w:tab w:val="left" w:pos="720"/>
        </w:tabs>
        <w:autoSpaceDE w:val="0"/>
        <w:autoSpaceDN w:val="0"/>
        <w:adjustRightInd w:val="0"/>
        <w:ind w:hanging="720"/>
        <w:rPr>
          <w:rFonts w:cs="Times"/>
          <w:sz w:val="22"/>
          <w:szCs w:val="22"/>
        </w:rPr>
      </w:pPr>
    </w:p>
    <w:p w14:paraId="794BB405" w14:textId="77777777" w:rsidR="00E00C09" w:rsidRPr="00E00C09" w:rsidRDefault="00E00C09" w:rsidP="00E00C09">
      <w:pPr>
        <w:widowControl w:val="0"/>
        <w:numPr>
          <w:ilvl w:val="0"/>
          <w:numId w:val="9"/>
        </w:numPr>
        <w:tabs>
          <w:tab w:val="left" w:pos="220"/>
          <w:tab w:val="left" w:pos="720"/>
        </w:tabs>
        <w:autoSpaceDE w:val="0"/>
        <w:autoSpaceDN w:val="0"/>
        <w:adjustRightInd w:val="0"/>
        <w:ind w:hanging="720"/>
        <w:rPr>
          <w:rFonts w:cs="Times"/>
          <w:sz w:val="22"/>
          <w:szCs w:val="22"/>
        </w:rPr>
      </w:pPr>
      <w:r w:rsidRPr="00E00C09">
        <w:rPr>
          <w:rFonts w:cs="Times"/>
          <w:i/>
          <w:iCs/>
          <w:sz w:val="22"/>
          <w:szCs w:val="22"/>
        </w:rPr>
        <w:t>Iodine molecules can become trapped within the 'coils' of the Amylose chain, wh</w:t>
      </w:r>
      <w:r>
        <w:rPr>
          <w:rFonts w:cs="Times"/>
          <w:i/>
          <w:iCs/>
          <w:sz w:val="22"/>
          <w:szCs w:val="22"/>
        </w:rPr>
        <w:t>ich causes iodine (in Potassium</w:t>
      </w:r>
    </w:p>
    <w:p w14:paraId="2D8E601D" w14:textId="684620CB" w:rsidR="00E00C09" w:rsidRPr="00E00C09" w:rsidRDefault="00E00C09" w:rsidP="00E00C09">
      <w:pPr>
        <w:widowControl w:val="0"/>
        <w:numPr>
          <w:ilvl w:val="0"/>
          <w:numId w:val="9"/>
        </w:numPr>
        <w:tabs>
          <w:tab w:val="left" w:pos="220"/>
          <w:tab w:val="left" w:pos="720"/>
        </w:tabs>
        <w:autoSpaceDE w:val="0"/>
        <w:autoSpaceDN w:val="0"/>
        <w:adjustRightInd w:val="0"/>
        <w:ind w:hanging="720"/>
        <w:rPr>
          <w:rFonts w:cs="Times"/>
          <w:sz w:val="22"/>
          <w:szCs w:val="22"/>
        </w:rPr>
      </w:pPr>
      <w:r w:rsidRPr="00E00C09">
        <w:rPr>
          <w:rFonts w:cs="Times"/>
          <w:i/>
          <w:iCs/>
          <w:sz w:val="22"/>
          <w:szCs w:val="22"/>
        </w:rPr>
        <w:t>Iodide solution) to change colour from yellow-brown to blue-black.</w:t>
      </w:r>
    </w:p>
    <w:p w14:paraId="09FD5EFC" w14:textId="77777777" w:rsidR="00E00C09" w:rsidRDefault="00E00C09" w:rsidP="00E00C09">
      <w:pPr>
        <w:rPr>
          <w:rFonts w:cs="Times"/>
          <w:kern w:val="1"/>
          <w:sz w:val="22"/>
          <w:szCs w:val="22"/>
        </w:rPr>
      </w:pPr>
    </w:p>
    <w:p w14:paraId="72113FD8" w14:textId="0EAD6307" w:rsidR="003B1FCD" w:rsidRPr="00E00C09" w:rsidRDefault="00E00C09" w:rsidP="00E00C09">
      <w:pPr>
        <w:rPr>
          <w:sz w:val="22"/>
          <w:szCs w:val="22"/>
        </w:rPr>
      </w:pPr>
      <w:r w:rsidRPr="00E00C09">
        <w:rPr>
          <w:rFonts w:cs="Times"/>
          <w:sz w:val="22"/>
          <w:szCs w:val="22"/>
        </w:rPr>
        <w:t xml:space="preserve">Starch consists of a mixture of Amylose and a branched carbohydrate chain called Amylopectin. The branches are formed when a one end of a chain joins with </w:t>
      </w:r>
      <w:r w:rsidRPr="00E00C09">
        <w:rPr>
          <w:rFonts w:cs="Times"/>
          <w:sz w:val="22"/>
          <w:szCs w:val="22"/>
        </w:rPr>
        <w:t>glucose</w:t>
      </w:r>
      <w:r w:rsidRPr="00E00C09">
        <w:rPr>
          <w:rFonts w:cs="Times"/>
          <w:sz w:val="22"/>
          <w:szCs w:val="22"/>
        </w:rPr>
        <w:t xml:space="preserve"> in another, forming a (1</w:t>
      </w:r>
      <w:r w:rsidRPr="00E00C09">
        <w:rPr>
          <w:rFonts w:cs="Times New Roman"/>
          <w:sz w:val="22"/>
          <w:szCs w:val="22"/>
        </w:rPr>
        <w:t>→</w:t>
      </w:r>
      <w:r w:rsidRPr="00E00C09">
        <w:rPr>
          <w:rFonts w:cs="Times"/>
          <w:sz w:val="22"/>
          <w:szCs w:val="22"/>
        </w:rPr>
        <w:t>4) Glycosidic Bond.</w:t>
      </w:r>
    </w:p>
    <w:p w14:paraId="1ACB2460" w14:textId="77777777" w:rsidR="003B1FCD" w:rsidRDefault="003B1FCD" w:rsidP="00E00C09">
      <w:pPr>
        <w:rPr>
          <w:sz w:val="22"/>
          <w:szCs w:val="22"/>
        </w:rPr>
      </w:pPr>
    </w:p>
    <w:p w14:paraId="01A01D5E" w14:textId="77777777" w:rsid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Glycogen is almost identical to starch but differs in that the chains of (1</w:t>
      </w:r>
      <w:r w:rsidRPr="00E00C09">
        <w:rPr>
          <w:rFonts w:cs="Times New Roman"/>
          <w:sz w:val="22"/>
          <w:szCs w:val="22"/>
        </w:rPr>
        <w:t>→</w:t>
      </w:r>
      <w:r w:rsidRPr="00E00C09">
        <w:rPr>
          <w:rFonts w:cs="Times"/>
          <w:sz w:val="22"/>
          <w:szCs w:val="22"/>
        </w:rPr>
        <w:t>4) link</w:t>
      </w:r>
      <w:r>
        <w:rPr>
          <w:rFonts w:cs="Times"/>
          <w:sz w:val="22"/>
          <w:szCs w:val="22"/>
        </w:rPr>
        <w:t>ed glucoses are shorter, giving</w:t>
      </w:r>
    </w:p>
    <w:p w14:paraId="360641F1" w14:textId="77777777" w:rsid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it a more highly branched structure. This branching allows for the fast b</w:t>
      </w:r>
      <w:r>
        <w:rPr>
          <w:rFonts w:cs="Times"/>
          <w:sz w:val="22"/>
          <w:szCs w:val="22"/>
        </w:rPr>
        <w:t>reakdown of the molecule during</w:t>
      </w:r>
    </w:p>
    <w:p w14:paraId="7C19336A" w14:textId="53831568" w:rsidR="00E00C09" w:rsidRP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 xml:space="preserve">respiration as it means that there are more ends </w:t>
      </w:r>
      <w:r>
        <w:rPr>
          <w:rFonts w:cs="Times"/>
          <w:sz w:val="22"/>
          <w:szCs w:val="22"/>
        </w:rPr>
        <w:t>which enzymes can start the pro</w:t>
      </w:r>
      <w:r w:rsidRPr="00E00C09">
        <w:rPr>
          <w:rFonts w:cs="Times"/>
          <w:sz w:val="22"/>
          <w:szCs w:val="22"/>
        </w:rPr>
        <w:t>cess of hydrolysis from.</w:t>
      </w:r>
    </w:p>
    <w:p w14:paraId="2CBCA9FC" w14:textId="77777777" w:rsidR="00E00C09" w:rsidRPr="00E00C09" w:rsidRDefault="00E00C09" w:rsidP="00E00C09">
      <w:pPr>
        <w:rPr>
          <w:sz w:val="22"/>
          <w:szCs w:val="22"/>
        </w:rPr>
      </w:pPr>
    </w:p>
    <w:p w14:paraId="7E3F47B8" w14:textId="32BB1A47" w:rsidR="003B1FCD" w:rsidRDefault="00E00C09" w:rsidP="00C94E58">
      <w:pPr>
        <w:rPr>
          <w:b/>
        </w:rPr>
      </w:pPr>
      <w:r>
        <w:rPr>
          <w:b/>
        </w:rPr>
        <w:t>Structural</w:t>
      </w:r>
    </w:p>
    <w:p w14:paraId="66D9205A" w14:textId="77777777" w:rsidR="00E00C09" w:rsidRDefault="00E00C09" w:rsidP="00C94E58">
      <w:pPr>
        <w:rPr>
          <w:b/>
        </w:rPr>
      </w:pPr>
    </w:p>
    <w:p w14:paraId="45F90C57" w14:textId="77777777" w:rsid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β Glucose chains, like the one above, are called Cellulose molecules, and can co</w:t>
      </w:r>
      <w:r>
        <w:rPr>
          <w:rFonts w:cs="Times"/>
          <w:sz w:val="22"/>
          <w:szCs w:val="22"/>
        </w:rPr>
        <w:t>ntain 10000 glucose units. They</w:t>
      </w:r>
    </w:p>
    <w:p w14:paraId="694D9B32" w14:textId="77777777" w:rsid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are stronger than Amylose and are only found in plants. Cellulose is the most a</w:t>
      </w:r>
      <w:r>
        <w:rPr>
          <w:rFonts w:cs="Times"/>
          <w:sz w:val="22"/>
          <w:szCs w:val="22"/>
        </w:rPr>
        <w:t>bundant polysaccharide found in</w:t>
      </w:r>
    </w:p>
    <w:p w14:paraId="288B84FF" w14:textId="6147BA8F" w:rsidR="00E00C09" w:rsidRPr="00E00C09" w:rsidRDefault="00E00C09" w:rsidP="00E00C09">
      <w:pPr>
        <w:widowControl w:val="0"/>
        <w:numPr>
          <w:ilvl w:val="0"/>
          <w:numId w:val="7"/>
        </w:numPr>
        <w:tabs>
          <w:tab w:val="left" w:pos="220"/>
          <w:tab w:val="left" w:pos="720"/>
        </w:tabs>
        <w:autoSpaceDE w:val="0"/>
        <w:autoSpaceDN w:val="0"/>
        <w:adjustRightInd w:val="0"/>
        <w:ind w:hanging="720"/>
        <w:rPr>
          <w:rFonts w:cs="Times"/>
          <w:sz w:val="22"/>
          <w:szCs w:val="22"/>
        </w:rPr>
      </w:pPr>
      <w:r w:rsidRPr="00E00C09">
        <w:rPr>
          <w:rFonts w:cs="Times"/>
          <w:sz w:val="22"/>
          <w:szCs w:val="22"/>
        </w:rPr>
        <w:t>nature.</w:t>
      </w:r>
    </w:p>
    <w:p w14:paraId="45AD0B8B" w14:textId="77777777" w:rsidR="00E00C09" w:rsidRDefault="00E00C09" w:rsidP="00E00C09">
      <w:pPr>
        <w:rPr>
          <w:rFonts w:cs="Times"/>
          <w:kern w:val="1"/>
          <w:sz w:val="22"/>
          <w:szCs w:val="22"/>
        </w:rPr>
      </w:pPr>
    </w:p>
    <w:p w14:paraId="4EEBD9C1" w14:textId="29EB5F20" w:rsidR="00E00C09" w:rsidRDefault="00E00C09" w:rsidP="00E00C09">
      <w:pPr>
        <w:rPr>
          <w:rFonts w:cs="Times"/>
          <w:sz w:val="22"/>
          <w:szCs w:val="22"/>
        </w:rPr>
      </w:pPr>
      <w:r w:rsidRPr="00E00C09">
        <w:rPr>
          <w:rFonts w:cs="Times"/>
          <w:sz w:val="22"/>
          <w:szCs w:val="22"/>
        </w:rPr>
        <w:t>Cellulose fibres are arranged in a very specific way and can be described as being like a fractal. Long Cellulose chains bunch together, held by Hydrogen bonds, to form Microfibrils. These Microfibrils are bunched with other Microfibrils, held by more Hydrogen bonds, to form Macrofibrils.</w:t>
      </w:r>
    </w:p>
    <w:p w14:paraId="1612ED5D" w14:textId="1E050572" w:rsidR="00E00C09" w:rsidRPr="00E00C09" w:rsidRDefault="00E00C09" w:rsidP="00E00C09">
      <w:pPr>
        <w:widowControl w:val="0"/>
        <w:tabs>
          <w:tab w:val="left" w:pos="220"/>
          <w:tab w:val="left" w:pos="720"/>
        </w:tabs>
        <w:autoSpaceDE w:val="0"/>
        <w:autoSpaceDN w:val="0"/>
        <w:adjustRightInd w:val="0"/>
        <w:rPr>
          <w:rFonts w:cs="Times"/>
          <w:sz w:val="22"/>
          <w:szCs w:val="22"/>
        </w:rPr>
      </w:pPr>
      <w:r w:rsidRPr="00E00C09">
        <w:rPr>
          <w:rFonts w:cs="Times"/>
          <w:sz w:val="22"/>
          <w:szCs w:val="22"/>
        </w:rPr>
        <w:t>Macrofibrils have a very high mechanical strength, similar to that of steel. In plant cell walls, they criss-cross over each, forming a cross-hatched structure, held by Hydrogen bonds, which is very strong. This also allows water to move though and along the cell wall. The strength of the cell walls prevent the cell form bursting, as it would in an animal cell, when water passes into the cell. The pressure cause by the water makes the cell Turgid, supporting the plant through Turgor Pressure.</w:t>
      </w:r>
    </w:p>
    <w:p w14:paraId="61B86E94" w14:textId="77777777" w:rsidR="00E00C09" w:rsidRP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sz w:val="22"/>
          <w:szCs w:val="22"/>
        </w:rPr>
        <w:t xml:space="preserve">Microfibrils can have special roles. </w:t>
      </w:r>
      <w:r w:rsidRPr="00E00C09">
        <w:rPr>
          <w:rFonts w:cs="Times"/>
          <w:i/>
          <w:iCs/>
          <w:sz w:val="22"/>
          <w:szCs w:val="22"/>
        </w:rPr>
        <w:t>For example, in Guard Cell Walls, the arrange</w:t>
      </w:r>
      <w:r>
        <w:rPr>
          <w:rFonts w:cs="Times"/>
          <w:i/>
          <w:iCs/>
          <w:sz w:val="22"/>
          <w:szCs w:val="22"/>
        </w:rPr>
        <w:t>ment of microfibrils allows the</w:t>
      </w:r>
    </w:p>
    <w:p w14:paraId="6F28D01D" w14:textId="7B7705FE" w:rsidR="00E00C09" w:rsidRPr="00E00C09" w:rsidRDefault="00E00C09" w:rsidP="00E00C09">
      <w:pPr>
        <w:widowControl w:val="0"/>
        <w:numPr>
          <w:ilvl w:val="0"/>
          <w:numId w:val="8"/>
        </w:numPr>
        <w:tabs>
          <w:tab w:val="left" w:pos="220"/>
          <w:tab w:val="left" w:pos="720"/>
        </w:tabs>
        <w:autoSpaceDE w:val="0"/>
        <w:autoSpaceDN w:val="0"/>
        <w:adjustRightInd w:val="0"/>
        <w:ind w:hanging="720"/>
        <w:rPr>
          <w:rFonts w:cs="Times"/>
          <w:sz w:val="22"/>
          <w:szCs w:val="22"/>
        </w:rPr>
      </w:pPr>
      <w:r w:rsidRPr="00E00C09">
        <w:rPr>
          <w:rFonts w:cs="Times"/>
          <w:i/>
          <w:iCs/>
          <w:sz w:val="22"/>
          <w:szCs w:val="22"/>
        </w:rPr>
        <w:t>Stomata to open and close</w:t>
      </w:r>
      <w:r w:rsidRPr="00E00C09">
        <w:rPr>
          <w:rFonts w:cs="Times"/>
          <w:sz w:val="22"/>
          <w:szCs w:val="22"/>
        </w:rPr>
        <w:t>. Cell walls can also be reinforced with other substances, or made waterproof.</w:t>
      </w:r>
    </w:p>
    <w:p w14:paraId="274B560F" w14:textId="202DE680" w:rsidR="003B1FCD" w:rsidRPr="00E00C09" w:rsidRDefault="00E00C09" w:rsidP="00C94E58">
      <w:pPr>
        <w:rPr>
          <w:sz w:val="22"/>
          <w:szCs w:val="22"/>
        </w:rPr>
      </w:pPr>
      <w:r w:rsidRPr="00E00C09">
        <w:rPr>
          <w:rFonts w:cs="Times"/>
          <w:sz w:val="22"/>
          <w:szCs w:val="22"/>
        </w:rPr>
        <w:t xml:space="preserve">Other Carbohydrate Polymers are used by a number of other organisms to provide support, </w:t>
      </w:r>
      <w:r w:rsidRPr="00E00C09">
        <w:rPr>
          <w:rFonts w:cs="Times"/>
          <w:i/>
          <w:iCs/>
          <w:sz w:val="22"/>
          <w:szCs w:val="22"/>
        </w:rPr>
        <w:t>such as Peptidoglycan, which forms the basis of bacterial cell walls, and Chitin, which makes up the exoskeleton of insects.</w:t>
      </w:r>
    </w:p>
    <w:p w14:paraId="422B53EF" w14:textId="77777777" w:rsidR="00596215" w:rsidRDefault="00596215"/>
    <w:p w14:paraId="133FDC75" w14:textId="2E7C1309" w:rsidR="00596215" w:rsidRDefault="00596215">
      <w:r>
        <w:rPr>
          <w:noProof/>
        </w:rPr>
        <w:drawing>
          <wp:inline distT="0" distB="0" distL="0" distR="0" wp14:anchorId="582C3D9B" wp14:editId="10733319">
            <wp:extent cx="6591300" cy="9759950"/>
            <wp:effectExtent l="0" t="0" r="12700" b="0"/>
            <wp:docPr id="5" name="Picture 5" descr="Macintosh HD:Users:sarahpreston:Desktop:Screen Shot 2014-10-27 at 11.4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0-27 at 11.41.2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91300" cy="9759950"/>
                    </a:xfrm>
                    <a:prstGeom prst="rect">
                      <a:avLst/>
                    </a:prstGeom>
                    <a:noFill/>
                    <a:ln>
                      <a:noFill/>
                    </a:ln>
                  </pic:spPr>
                </pic:pic>
              </a:graphicData>
            </a:graphic>
          </wp:inline>
        </w:drawing>
      </w:r>
    </w:p>
    <w:p w14:paraId="010591E5" w14:textId="1BF06E7B" w:rsidR="00596215" w:rsidRDefault="00596215">
      <w:r>
        <w:rPr>
          <w:noProof/>
        </w:rPr>
        <w:drawing>
          <wp:inline distT="0" distB="0" distL="0" distR="0" wp14:anchorId="5FC85855" wp14:editId="5824A923">
            <wp:extent cx="6642100" cy="9486900"/>
            <wp:effectExtent l="0" t="0" r="12700" b="12700"/>
            <wp:docPr id="6" name="Picture 6" descr="Macintosh HD:Users:sarahpreston:Desktop:Screen Shot 2014-10-27 at 11.4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10-27 at 11.42.1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2100" cy="9486900"/>
                    </a:xfrm>
                    <a:prstGeom prst="rect">
                      <a:avLst/>
                    </a:prstGeom>
                    <a:noFill/>
                    <a:ln>
                      <a:noFill/>
                    </a:ln>
                  </pic:spPr>
                </pic:pic>
              </a:graphicData>
            </a:graphic>
          </wp:inline>
        </w:drawing>
      </w:r>
    </w:p>
    <w:p w14:paraId="124011DC" w14:textId="71CB1E13" w:rsidR="00596215" w:rsidRDefault="00596215">
      <w:r>
        <w:rPr>
          <w:noProof/>
        </w:rPr>
        <w:drawing>
          <wp:inline distT="0" distB="0" distL="0" distR="0" wp14:anchorId="3DC2A119" wp14:editId="3C6633C0">
            <wp:extent cx="6642100" cy="9410700"/>
            <wp:effectExtent l="0" t="0" r="12700" b="12700"/>
            <wp:docPr id="7" name="Picture 7" descr="Macintosh HD:Users:sarahpreston:Desktop:Screen Shot 2014-10-27 at 11.4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10-27 at 11.42.38.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2100" cy="9410700"/>
                    </a:xfrm>
                    <a:prstGeom prst="rect">
                      <a:avLst/>
                    </a:prstGeom>
                    <a:noFill/>
                    <a:ln>
                      <a:noFill/>
                    </a:ln>
                  </pic:spPr>
                </pic:pic>
              </a:graphicData>
            </a:graphic>
          </wp:inline>
        </w:drawing>
      </w:r>
    </w:p>
    <w:p w14:paraId="3EF9E715" w14:textId="13B1433C" w:rsidR="00596215" w:rsidRDefault="00596215">
      <w:r>
        <w:rPr>
          <w:noProof/>
        </w:rPr>
        <w:drawing>
          <wp:inline distT="0" distB="0" distL="0" distR="0" wp14:anchorId="1CC5D588" wp14:editId="05EA970B">
            <wp:extent cx="6635750" cy="9391650"/>
            <wp:effectExtent l="0" t="0" r="0" b="6350"/>
            <wp:docPr id="8" name="Picture 8" descr="Macintosh HD:Users:sarahpreston:Desktop:Screen Shot 2014-10-27 at 11.4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4-10-27 at 11.42.5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35750" cy="9391650"/>
                    </a:xfrm>
                    <a:prstGeom prst="rect">
                      <a:avLst/>
                    </a:prstGeom>
                    <a:noFill/>
                    <a:ln>
                      <a:noFill/>
                    </a:ln>
                  </pic:spPr>
                </pic:pic>
              </a:graphicData>
            </a:graphic>
          </wp:inline>
        </w:drawing>
      </w:r>
    </w:p>
    <w:p w14:paraId="7F2A9156" w14:textId="77777777" w:rsidR="00596215" w:rsidRDefault="00596215"/>
    <w:p w14:paraId="1F1681E9" w14:textId="1A1B5DDB" w:rsidR="00596215" w:rsidRDefault="00596215">
      <w:r>
        <w:rPr>
          <w:noProof/>
        </w:rPr>
        <w:drawing>
          <wp:inline distT="0" distB="0" distL="0" distR="0" wp14:anchorId="54E4C176" wp14:editId="5F675456">
            <wp:extent cx="6413500" cy="9759950"/>
            <wp:effectExtent l="0" t="0" r="12700" b="0"/>
            <wp:docPr id="9" name="Picture 9" descr="Macintosh HD:Users:sarahpreston:Desktop:Screen Shot 2014-10-27 at 11.4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4-10-27 at 11.45.10.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13500" cy="9759950"/>
                    </a:xfrm>
                    <a:prstGeom prst="rect">
                      <a:avLst/>
                    </a:prstGeom>
                    <a:noFill/>
                    <a:ln>
                      <a:noFill/>
                    </a:ln>
                  </pic:spPr>
                </pic:pic>
              </a:graphicData>
            </a:graphic>
          </wp:inline>
        </w:drawing>
      </w:r>
    </w:p>
    <w:p w14:paraId="26EC62A4" w14:textId="72571C8B" w:rsidR="00596215" w:rsidRDefault="00596215">
      <w:r>
        <w:rPr>
          <w:noProof/>
        </w:rPr>
        <w:drawing>
          <wp:inline distT="0" distB="0" distL="0" distR="0" wp14:anchorId="365536E0" wp14:editId="3503EAE5">
            <wp:extent cx="6635750" cy="9328150"/>
            <wp:effectExtent l="0" t="0" r="0" b="0"/>
            <wp:docPr id="10" name="Picture 10" descr="Macintosh HD:Users:sarahpreston:Desktop:Screen Shot 2014-10-27 at 11.4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arahpreston:Desktop:Screen Shot 2014-10-27 at 11.45.4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35750" cy="9328150"/>
                    </a:xfrm>
                    <a:prstGeom prst="rect">
                      <a:avLst/>
                    </a:prstGeom>
                    <a:noFill/>
                    <a:ln>
                      <a:noFill/>
                    </a:ln>
                  </pic:spPr>
                </pic:pic>
              </a:graphicData>
            </a:graphic>
          </wp:inline>
        </w:drawing>
      </w:r>
    </w:p>
    <w:p w14:paraId="74FAD05B" w14:textId="77777777" w:rsidR="00596215" w:rsidRDefault="00596215"/>
    <w:p w14:paraId="74B1DDFD" w14:textId="184DC45A" w:rsidR="00596215" w:rsidRDefault="00596215">
      <w:r>
        <w:rPr>
          <w:noProof/>
        </w:rPr>
        <w:drawing>
          <wp:inline distT="0" distB="0" distL="0" distR="0" wp14:anchorId="2F4F6624" wp14:editId="1A997E82">
            <wp:extent cx="6635750" cy="9455150"/>
            <wp:effectExtent l="0" t="0" r="0" b="0"/>
            <wp:docPr id="11" name="Picture 11" descr="Macintosh HD:Users:sarahpreston:Desktop:Screen Shot 2014-10-27 at 11.4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4-10-27 at 11.46.0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35750" cy="9455150"/>
                    </a:xfrm>
                    <a:prstGeom prst="rect">
                      <a:avLst/>
                    </a:prstGeom>
                    <a:noFill/>
                    <a:ln>
                      <a:noFill/>
                    </a:ln>
                  </pic:spPr>
                </pic:pic>
              </a:graphicData>
            </a:graphic>
          </wp:inline>
        </w:drawing>
      </w:r>
      <w:bookmarkStart w:id="0" w:name="_GoBack"/>
      <w:bookmarkEnd w:id="0"/>
    </w:p>
    <w:p w14:paraId="669E2BC4" w14:textId="12EE210C" w:rsidR="00596215" w:rsidRDefault="00596215">
      <w:r>
        <w:rPr>
          <w:noProof/>
        </w:rPr>
        <w:drawing>
          <wp:inline distT="0" distB="0" distL="0" distR="0" wp14:anchorId="30786E3B" wp14:editId="323E1666">
            <wp:extent cx="6635750" cy="9328150"/>
            <wp:effectExtent l="0" t="0" r="0" b="0"/>
            <wp:docPr id="12" name="Picture 12" descr="Macintosh HD:Users:sarahpreston:Desktop:Screen Shot 2014-10-27 at 11.4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arahpreston:Desktop:Screen Shot 2014-10-27 at 11.46.1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35750" cy="9328150"/>
                    </a:xfrm>
                    <a:prstGeom prst="rect">
                      <a:avLst/>
                    </a:prstGeom>
                    <a:noFill/>
                    <a:ln>
                      <a:noFill/>
                    </a:ln>
                  </pic:spPr>
                </pic:pic>
              </a:graphicData>
            </a:graphic>
          </wp:inline>
        </w:drawing>
      </w:r>
    </w:p>
    <w:p w14:paraId="5476829B" w14:textId="77777777" w:rsidR="00596215" w:rsidRDefault="00596215"/>
    <w:p w14:paraId="617D4574" w14:textId="77777777" w:rsidR="00596215" w:rsidRDefault="00596215"/>
    <w:p w14:paraId="61130706" w14:textId="77777777" w:rsidR="00596215" w:rsidRDefault="00596215">
      <w:pPr>
        <w:rPr>
          <w:b/>
        </w:rPr>
      </w:pPr>
      <w:r w:rsidRPr="00A60054">
        <w:rPr>
          <w:b/>
        </w:rPr>
        <w:t>1.1K Carbohydrates</w:t>
      </w:r>
    </w:p>
    <w:p w14:paraId="320156C9" w14:textId="77777777" w:rsidR="00596215" w:rsidRDefault="00596215">
      <w:pPr>
        <w:rPr>
          <w:b/>
        </w:rPr>
      </w:pPr>
    </w:p>
    <w:p w14:paraId="786B1C2E" w14:textId="77777777" w:rsidR="00596215" w:rsidRDefault="00596215">
      <w:r>
        <w:t>Make notes on carbohydrates by answering the following questions</w:t>
      </w:r>
    </w:p>
    <w:p w14:paraId="402515A2" w14:textId="77777777" w:rsidR="00596215" w:rsidRDefault="00596215"/>
    <w:p w14:paraId="69BBCAAE" w14:textId="77777777" w:rsidR="00596215" w:rsidRDefault="00596215" w:rsidP="00596215">
      <w:pPr>
        <w:pStyle w:val="ListParagraph"/>
        <w:numPr>
          <w:ilvl w:val="0"/>
          <w:numId w:val="5"/>
        </w:numPr>
        <w:spacing w:after="0" w:line="240" w:lineRule="auto"/>
      </w:pPr>
      <w:r>
        <w:t>Broken down, what does the word carbohydrate mean?</w:t>
      </w:r>
    </w:p>
    <w:p w14:paraId="645B6574" w14:textId="77777777" w:rsidR="00596215" w:rsidRDefault="00596215" w:rsidP="00A60054"/>
    <w:p w14:paraId="214FF0BA" w14:textId="77777777" w:rsidR="00596215" w:rsidRDefault="00596215" w:rsidP="00596215">
      <w:pPr>
        <w:pStyle w:val="ListParagraph"/>
        <w:numPr>
          <w:ilvl w:val="0"/>
          <w:numId w:val="5"/>
        </w:numPr>
        <w:spacing w:after="0" w:line="240" w:lineRule="auto"/>
      </w:pPr>
      <w:r>
        <w:t>Monosaccharides are often called simple sugars.  What is a monosaccharide and why are they soluble in water?</w:t>
      </w:r>
    </w:p>
    <w:p w14:paraId="12D2E464" w14:textId="77777777" w:rsidR="00596215" w:rsidRDefault="00596215" w:rsidP="00A60054"/>
    <w:p w14:paraId="3F909B7B" w14:textId="77777777" w:rsidR="00596215" w:rsidRDefault="00596215" w:rsidP="00596215">
      <w:pPr>
        <w:pStyle w:val="ListParagraph"/>
        <w:numPr>
          <w:ilvl w:val="0"/>
          <w:numId w:val="5"/>
        </w:numPr>
        <w:spacing w:after="0" w:line="240" w:lineRule="auto"/>
      </w:pPr>
      <w:r>
        <w:t>How are monosaccharides classified?</w:t>
      </w:r>
    </w:p>
    <w:p w14:paraId="29A99EA4" w14:textId="77777777" w:rsidR="00596215" w:rsidRDefault="00596215" w:rsidP="00A60054"/>
    <w:p w14:paraId="6B37D510" w14:textId="77777777" w:rsidR="00596215" w:rsidRDefault="00596215" w:rsidP="00596215">
      <w:pPr>
        <w:pStyle w:val="ListParagraph"/>
        <w:numPr>
          <w:ilvl w:val="0"/>
          <w:numId w:val="5"/>
        </w:numPr>
        <w:spacing w:after="0" w:line="240" w:lineRule="auto"/>
      </w:pPr>
      <w:r>
        <w:t>Glucose and fructose are both hexose monosaccharides, with identical molecular formulae.  Why are they classed as different sugars and have different properties?</w:t>
      </w:r>
    </w:p>
    <w:p w14:paraId="57F5BEB2" w14:textId="77777777" w:rsidR="00596215" w:rsidRDefault="00596215" w:rsidP="00A60054"/>
    <w:p w14:paraId="09A1A47C" w14:textId="77777777" w:rsidR="00596215" w:rsidRDefault="00596215" w:rsidP="00596215">
      <w:pPr>
        <w:pStyle w:val="ListParagraph"/>
        <w:numPr>
          <w:ilvl w:val="0"/>
          <w:numId w:val="5"/>
        </w:numPr>
        <w:spacing w:after="0" w:line="240" w:lineRule="auto"/>
      </w:pPr>
      <w:r>
        <w:t>Draw the straight form and ring structure form for glucose.  When do they exist in their different forms?  Label the carbon atoms 1 – 6.</w:t>
      </w:r>
    </w:p>
    <w:p w14:paraId="192FD927" w14:textId="77777777" w:rsidR="00596215" w:rsidRDefault="00596215" w:rsidP="00A60054"/>
    <w:p w14:paraId="5BAA782B" w14:textId="77777777" w:rsidR="00596215" w:rsidRDefault="00596215" w:rsidP="00596215">
      <w:pPr>
        <w:pStyle w:val="ListParagraph"/>
        <w:numPr>
          <w:ilvl w:val="0"/>
          <w:numId w:val="5"/>
        </w:numPr>
        <w:spacing w:after="0" w:line="240" w:lineRule="auto"/>
      </w:pPr>
      <w:r>
        <w:t>Disaccharides are formed when two monosaccharides undergo a condensation reaction.  Below are some common disaccharides, complete the table.</w:t>
      </w:r>
    </w:p>
    <w:p w14:paraId="35D10302" w14:textId="77777777" w:rsidR="00596215" w:rsidRDefault="00596215" w:rsidP="00A60054"/>
    <w:tbl>
      <w:tblPr>
        <w:tblStyle w:val="TableGrid"/>
        <w:tblW w:w="0" w:type="auto"/>
        <w:tblInd w:w="720" w:type="dxa"/>
        <w:tblLook w:val="04A0" w:firstRow="1" w:lastRow="0" w:firstColumn="1" w:lastColumn="0" w:noHBand="0" w:noVBand="1"/>
      </w:tblPr>
      <w:tblGrid>
        <w:gridCol w:w="2477"/>
        <w:gridCol w:w="2536"/>
        <w:gridCol w:w="2536"/>
        <w:gridCol w:w="2407"/>
      </w:tblGrid>
      <w:tr w:rsidR="00596215" w14:paraId="372938DC" w14:textId="77777777" w:rsidTr="00A60054">
        <w:tc>
          <w:tcPr>
            <w:tcW w:w="2669" w:type="dxa"/>
          </w:tcPr>
          <w:p w14:paraId="2E6D2118" w14:textId="77777777" w:rsidR="00596215" w:rsidRPr="00A60054" w:rsidRDefault="00596215" w:rsidP="00A60054">
            <w:pPr>
              <w:pStyle w:val="ListParagraph"/>
              <w:ind w:left="0"/>
              <w:jc w:val="center"/>
              <w:rPr>
                <w:b/>
              </w:rPr>
            </w:pPr>
            <w:r w:rsidRPr="00A60054">
              <w:rPr>
                <w:b/>
              </w:rPr>
              <w:t>Disaccharide</w:t>
            </w:r>
          </w:p>
        </w:tc>
        <w:tc>
          <w:tcPr>
            <w:tcW w:w="2669" w:type="dxa"/>
          </w:tcPr>
          <w:p w14:paraId="2B9B667E" w14:textId="77777777" w:rsidR="00596215" w:rsidRPr="00A60054" w:rsidRDefault="00596215" w:rsidP="00A60054">
            <w:pPr>
              <w:pStyle w:val="ListParagraph"/>
              <w:ind w:left="0"/>
              <w:jc w:val="center"/>
              <w:rPr>
                <w:b/>
              </w:rPr>
            </w:pPr>
            <w:r w:rsidRPr="00A60054">
              <w:rPr>
                <w:b/>
              </w:rPr>
              <w:t>Monosaccharide 1</w:t>
            </w:r>
          </w:p>
        </w:tc>
        <w:tc>
          <w:tcPr>
            <w:tcW w:w="2669" w:type="dxa"/>
          </w:tcPr>
          <w:p w14:paraId="03B7C246" w14:textId="77777777" w:rsidR="00596215" w:rsidRPr="00A60054" w:rsidRDefault="00596215" w:rsidP="00A60054">
            <w:pPr>
              <w:pStyle w:val="ListParagraph"/>
              <w:ind w:left="0"/>
              <w:jc w:val="center"/>
              <w:rPr>
                <w:b/>
              </w:rPr>
            </w:pPr>
            <w:r w:rsidRPr="00A60054">
              <w:rPr>
                <w:b/>
              </w:rPr>
              <w:t>Monosaccharide 2</w:t>
            </w:r>
          </w:p>
        </w:tc>
        <w:tc>
          <w:tcPr>
            <w:tcW w:w="2669" w:type="dxa"/>
          </w:tcPr>
          <w:p w14:paraId="3BA4AA62" w14:textId="77777777" w:rsidR="00596215" w:rsidRPr="00A60054" w:rsidRDefault="00596215" w:rsidP="00A60054">
            <w:pPr>
              <w:pStyle w:val="ListParagraph"/>
              <w:ind w:left="0"/>
              <w:jc w:val="center"/>
              <w:rPr>
                <w:b/>
              </w:rPr>
            </w:pPr>
            <w:r w:rsidRPr="00A60054">
              <w:rPr>
                <w:b/>
              </w:rPr>
              <w:t>Function</w:t>
            </w:r>
          </w:p>
        </w:tc>
      </w:tr>
      <w:tr w:rsidR="00596215" w14:paraId="273221A3" w14:textId="77777777" w:rsidTr="00A60054">
        <w:tc>
          <w:tcPr>
            <w:tcW w:w="2669" w:type="dxa"/>
          </w:tcPr>
          <w:p w14:paraId="43771FCC" w14:textId="77777777" w:rsidR="00596215" w:rsidRDefault="00596215" w:rsidP="00A60054">
            <w:pPr>
              <w:pStyle w:val="ListParagraph"/>
              <w:ind w:left="0"/>
            </w:pPr>
          </w:p>
          <w:p w14:paraId="4C0BA0B6" w14:textId="77777777" w:rsidR="00596215" w:rsidRDefault="00596215" w:rsidP="00A60054">
            <w:pPr>
              <w:pStyle w:val="ListParagraph"/>
              <w:ind w:left="0"/>
            </w:pPr>
            <w:r>
              <w:t>Maltose</w:t>
            </w:r>
          </w:p>
          <w:p w14:paraId="75214A85" w14:textId="77777777" w:rsidR="00596215" w:rsidRDefault="00596215" w:rsidP="00A60054">
            <w:pPr>
              <w:pStyle w:val="ListParagraph"/>
              <w:ind w:left="0"/>
            </w:pPr>
          </w:p>
        </w:tc>
        <w:tc>
          <w:tcPr>
            <w:tcW w:w="2669" w:type="dxa"/>
          </w:tcPr>
          <w:p w14:paraId="1934B972" w14:textId="77777777" w:rsidR="00596215" w:rsidRDefault="00596215" w:rsidP="00A60054">
            <w:pPr>
              <w:pStyle w:val="ListParagraph"/>
              <w:ind w:left="0"/>
            </w:pPr>
          </w:p>
        </w:tc>
        <w:tc>
          <w:tcPr>
            <w:tcW w:w="2669" w:type="dxa"/>
          </w:tcPr>
          <w:p w14:paraId="16BAF7E6" w14:textId="77777777" w:rsidR="00596215" w:rsidRDefault="00596215" w:rsidP="00A60054">
            <w:pPr>
              <w:pStyle w:val="ListParagraph"/>
              <w:ind w:left="0"/>
            </w:pPr>
          </w:p>
        </w:tc>
        <w:tc>
          <w:tcPr>
            <w:tcW w:w="2669" w:type="dxa"/>
          </w:tcPr>
          <w:p w14:paraId="1DC4EFD9" w14:textId="77777777" w:rsidR="00596215" w:rsidRDefault="00596215" w:rsidP="00A60054">
            <w:pPr>
              <w:pStyle w:val="ListParagraph"/>
              <w:ind w:left="0"/>
            </w:pPr>
          </w:p>
        </w:tc>
      </w:tr>
      <w:tr w:rsidR="00596215" w14:paraId="3147C70C" w14:textId="77777777" w:rsidTr="00A60054">
        <w:tc>
          <w:tcPr>
            <w:tcW w:w="2669" w:type="dxa"/>
          </w:tcPr>
          <w:p w14:paraId="494140D5" w14:textId="77777777" w:rsidR="00596215" w:rsidRDefault="00596215" w:rsidP="00A60054">
            <w:pPr>
              <w:pStyle w:val="ListParagraph"/>
              <w:ind w:left="0"/>
            </w:pPr>
          </w:p>
          <w:p w14:paraId="67610451" w14:textId="77777777" w:rsidR="00596215" w:rsidRDefault="00596215" w:rsidP="00A60054">
            <w:pPr>
              <w:pStyle w:val="ListParagraph"/>
              <w:ind w:left="0"/>
            </w:pPr>
            <w:r>
              <w:t>Lactose</w:t>
            </w:r>
          </w:p>
          <w:p w14:paraId="0FEF8892" w14:textId="77777777" w:rsidR="00596215" w:rsidRDefault="00596215" w:rsidP="00A60054">
            <w:pPr>
              <w:pStyle w:val="ListParagraph"/>
              <w:ind w:left="0"/>
            </w:pPr>
          </w:p>
        </w:tc>
        <w:tc>
          <w:tcPr>
            <w:tcW w:w="2669" w:type="dxa"/>
          </w:tcPr>
          <w:p w14:paraId="73570727" w14:textId="77777777" w:rsidR="00596215" w:rsidRDefault="00596215" w:rsidP="00A60054">
            <w:pPr>
              <w:pStyle w:val="ListParagraph"/>
              <w:ind w:left="0"/>
            </w:pPr>
          </w:p>
        </w:tc>
        <w:tc>
          <w:tcPr>
            <w:tcW w:w="2669" w:type="dxa"/>
          </w:tcPr>
          <w:p w14:paraId="6CBA5342" w14:textId="77777777" w:rsidR="00596215" w:rsidRDefault="00596215" w:rsidP="00A60054">
            <w:pPr>
              <w:pStyle w:val="ListParagraph"/>
              <w:ind w:left="0"/>
            </w:pPr>
          </w:p>
        </w:tc>
        <w:tc>
          <w:tcPr>
            <w:tcW w:w="2669" w:type="dxa"/>
          </w:tcPr>
          <w:p w14:paraId="431900FD" w14:textId="77777777" w:rsidR="00596215" w:rsidRDefault="00596215" w:rsidP="00A60054">
            <w:pPr>
              <w:pStyle w:val="ListParagraph"/>
              <w:ind w:left="0"/>
            </w:pPr>
          </w:p>
        </w:tc>
      </w:tr>
      <w:tr w:rsidR="00596215" w14:paraId="10ED34DA" w14:textId="77777777" w:rsidTr="00A60054">
        <w:tc>
          <w:tcPr>
            <w:tcW w:w="2669" w:type="dxa"/>
          </w:tcPr>
          <w:p w14:paraId="29ABE8BC" w14:textId="77777777" w:rsidR="00596215" w:rsidRDefault="00596215" w:rsidP="00A60054">
            <w:pPr>
              <w:pStyle w:val="ListParagraph"/>
              <w:ind w:left="0"/>
            </w:pPr>
          </w:p>
          <w:p w14:paraId="430C31D0" w14:textId="77777777" w:rsidR="00596215" w:rsidRDefault="00596215" w:rsidP="00A60054">
            <w:pPr>
              <w:pStyle w:val="ListParagraph"/>
              <w:ind w:left="0"/>
            </w:pPr>
            <w:r>
              <w:t>Sucrose</w:t>
            </w:r>
          </w:p>
          <w:p w14:paraId="45DFD746" w14:textId="77777777" w:rsidR="00596215" w:rsidRDefault="00596215" w:rsidP="00A60054">
            <w:pPr>
              <w:pStyle w:val="ListParagraph"/>
              <w:ind w:left="0"/>
            </w:pPr>
          </w:p>
        </w:tc>
        <w:tc>
          <w:tcPr>
            <w:tcW w:w="2669" w:type="dxa"/>
          </w:tcPr>
          <w:p w14:paraId="375262AF" w14:textId="77777777" w:rsidR="00596215" w:rsidRDefault="00596215" w:rsidP="00A60054">
            <w:pPr>
              <w:pStyle w:val="ListParagraph"/>
              <w:ind w:left="0"/>
            </w:pPr>
          </w:p>
        </w:tc>
        <w:tc>
          <w:tcPr>
            <w:tcW w:w="2669" w:type="dxa"/>
          </w:tcPr>
          <w:p w14:paraId="6EA0ADA3" w14:textId="77777777" w:rsidR="00596215" w:rsidRDefault="00596215" w:rsidP="00A60054">
            <w:pPr>
              <w:pStyle w:val="ListParagraph"/>
              <w:ind w:left="0"/>
            </w:pPr>
          </w:p>
        </w:tc>
        <w:tc>
          <w:tcPr>
            <w:tcW w:w="2669" w:type="dxa"/>
          </w:tcPr>
          <w:p w14:paraId="25322CCB" w14:textId="77777777" w:rsidR="00596215" w:rsidRDefault="00596215" w:rsidP="00A60054">
            <w:pPr>
              <w:pStyle w:val="ListParagraph"/>
              <w:ind w:left="0"/>
            </w:pPr>
          </w:p>
        </w:tc>
      </w:tr>
    </w:tbl>
    <w:p w14:paraId="77113F25" w14:textId="77777777" w:rsidR="00596215" w:rsidRDefault="00596215" w:rsidP="00A60054"/>
    <w:p w14:paraId="6BB0783B" w14:textId="77777777" w:rsidR="00596215" w:rsidRDefault="00596215" w:rsidP="00596215">
      <w:pPr>
        <w:pStyle w:val="ListParagraph"/>
        <w:numPr>
          <w:ilvl w:val="0"/>
          <w:numId w:val="5"/>
        </w:numPr>
        <w:spacing w:after="0" w:line="240" w:lineRule="auto"/>
      </w:pPr>
      <w:r>
        <w:t>Draw a diagram to show the formation of maltose.  Explain why this is known as a condensation reaction.  What is the name of the bond that forms?</w:t>
      </w:r>
    </w:p>
    <w:p w14:paraId="6C017122" w14:textId="77777777" w:rsidR="00596215" w:rsidRDefault="00596215" w:rsidP="00A60054"/>
    <w:p w14:paraId="0E5E0F61" w14:textId="77777777" w:rsidR="00596215" w:rsidRDefault="00596215" w:rsidP="00596215">
      <w:pPr>
        <w:pStyle w:val="ListParagraph"/>
        <w:numPr>
          <w:ilvl w:val="0"/>
          <w:numId w:val="5"/>
        </w:numPr>
        <w:spacing w:after="0" w:line="240" w:lineRule="auto"/>
      </w:pPr>
      <w:r>
        <w:t xml:space="preserve">Glucose comes in different forms, namely, </w:t>
      </w:r>
      <w:r w:rsidRPr="00A60054">
        <w:rPr>
          <w:rFonts w:ascii="Cambria" w:hAnsi="Cambria"/>
        </w:rPr>
        <w:t>α</w:t>
      </w:r>
      <w:r>
        <w:t xml:space="preserve"> and</w:t>
      </w:r>
      <w:r w:rsidRPr="00A60054">
        <w:rPr>
          <w:rFonts w:ascii="Cambria" w:hAnsi="Cambria"/>
        </w:rPr>
        <w:t>β</w:t>
      </w:r>
      <w:r>
        <w:t>.  Draw these molecules and highlight the differences.</w:t>
      </w:r>
    </w:p>
    <w:p w14:paraId="4980B09D" w14:textId="77777777" w:rsidR="00596215" w:rsidRDefault="00596215" w:rsidP="00A60054"/>
    <w:p w14:paraId="69044F99" w14:textId="77777777" w:rsidR="00596215" w:rsidRDefault="00596215" w:rsidP="00596215">
      <w:pPr>
        <w:pStyle w:val="ListParagraph"/>
        <w:numPr>
          <w:ilvl w:val="0"/>
          <w:numId w:val="5"/>
        </w:numPr>
        <w:spacing w:after="0" w:line="240" w:lineRule="auto"/>
      </w:pPr>
      <w:r>
        <w:t>In polysaccharides, monosaccharides are joined together to form polymers.  Four common polysaccharides are all formed from glucose and yet they have diverse structural properties and functions.  For each of the following, describe how they are formed, their structure and how this relates to their function:</w:t>
      </w:r>
    </w:p>
    <w:p w14:paraId="656E953E" w14:textId="77777777" w:rsidR="00596215" w:rsidRDefault="00596215" w:rsidP="00596215">
      <w:pPr>
        <w:pStyle w:val="ListParagraph"/>
        <w:numPr>
          <w:ilvl w:val="0"/>
          <w:numId w:val="6"/>
        </w:numPr>
        <w:spacing w:after="0" w:line="240" w:lineRule="auto"/>
      </w:pPr>
      <w:r>
        <w:t>Starch</w:t>
      </w:r>
    </w:p>
    <w:p w14:paraId="5E60649B" w14:textId="77777777" w:rsidR="00596215" w:rsidRDefault="00596215" w:rsidP="00596215">
      <w:pPr>
        <w:pStyle w:val="ListParagraph"/>
        <w:numPr>
          <w:ilvl w:val="0"/>
          <w:numId w:val="6"/>
        </w:numPr>
        <w:spacing w:after="0" w:line="240" w:lineRule="auto"/>
      </w:pPr>
      <w:r>
        <w:t>Glycogen</w:t>
      </w:r>
    </w:p>
    <w:p w14:paraId="33007C87" w14:textId="77777777" w:rsidR="00596215" w:rsidRDefault="00596215" w:rsidP="00596215">
      <w:pPr>
        <w:pStyle w:val="ListParagraph"/>
        <w:numPr>
          <w:ilvl w:val="0"/>
          <w:numId w:val="6"/>
        </w:numPr>
        <w:spacing w:after="0" w:line="240" w:lineRule="auto"/>
      </w:pPr>
      <w:r>
        <w:t>Cellulose</w:t>
      </w:r>
    </w:p>
    <w:p w14:paraId="34B6284D" w14:textId="77777777" w:rsidR="00596215" w:rsidRDefault="00596215" w:rsidP="00596215">
      <w:pPr>
        <w:pStyle w:val="ListParagraph"/>
        <w:numPr>
          <w:ilvl w:val="0"/>
          <w:numId w:val="6"/>
        </w:numPr>
        <w:spacing w:after="0" w:line="240" w:lineRule="auto"/>
      </w:pPr>
      <w:r>
        <w:t>Chitin</w:t>
      </w:r>
    </w:p>
    <w:p w14:paraId="4B34E2F8" w14:textId="77777777" w:rsidR="00596215" w:rsidRDefault="00596215" w:rsidP="00A60054"/>
    <w:p w14:paraId="46F42B7F" w14:textId="77777777" w:rsidR="00596215" w:rsidRDefault="00596215" w:rsidP="00596215">
      <w:pPr>
        <w:pStyle w:val="ListParagraph"/>
        <w:numPr>
          <w:ilvl w:val="0"/>
          <w:numId w:val="5"/>
        </w:numPr>
        <w:spacing w:after="0" w:line="240" w:lineRule="auto"/>
      </w:pPr>
      <w:r>
        <w:t>What role does hydrogen-bonding play in helping to maintain the structure of the above polysaccharides?</w:t>
      </w:r>
    </w:p>
    <w:p w14:paraId="20357417" w14:textId="77777777" w:rsidR="00596215" w:rsidRPr="00A60054" w:rsidRDefault="00596215" w:rsidP="00A60054">
      <w:pPr>
        <w:pStyle w:val="ListParagraph"/>
      </w:pPr>
    </w:p>
    <w:p w14:paraId="1DDE687B" w14:textId="77777777" w:rsidR="00596215" w:rsidRDefault="00596215"/>
    <w:sectPr w:rsidR="00596215" w:rsidSect="000D2B14">
      <w:footerReference w:type="even" r:id="rId29"/>
      <w:footerReference w:type="default" r:id="rId30"/>
      <w:pgSz w:w="11900" w:h="1682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54583B" w14:textId="77777777" w:rsidR="00CA0F10" w:rsidRDefault="00CA0F10" w:rsidP="00CA0F10">
      <w:r>
        <w:separator/>
      </w:r>
    </w:p>
  </w:endnote>
  <w:endnote w:type="continuationSeparator" w:id="0">
    <w:p w14:paraId="3AEA98CF" w14:textId="77777777" w:rsidR="00CA0F10" w:rsidRDefault="00CA0F10" w:rsidP="00CA0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EF0DAD" w14:textId="77777777" w:rsidR="00CA0F10" w:rsidRDefault="00CA0F10" w:rsidP="00453F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DAA4BF" w14:textId="77777777" w:rsidR="00CA0F10" w:rsidRDefault="00CA0F10" w:rsidP="00CA0F1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C5AEF2" w14:textId="77777777" w:rsidR="00CA0F10" w:rsidRDefault="00CA0F10" w:rsidP="00453F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00C09">
      <w:rPr>
        <w:rStyle w:val="PageNumber"/>
        <w:noProof/>
      </w:rPr>
      <w:t>1</w:t>
    </w:r>
    <w:r>
      <w:rPr>
        <w:rStyle w:val="PageNumber"/>
      </w:rPr>
      <w:fldChar w:fldCharType="end"/>
    </w:r>
  </w:p>
  <w:p w14:paraId="2A363CC2" w14:textId="77777777" w:rsidR="00CA0F10" w:rsidRDefault="00CA0F10" w:rsidP="00CA0F1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F4F5DC" w14:textId="77777777" w:rsidR="00CA0F10" w:rsidRDefault="00CA0F10" w:rsidP="00CA0F10">
      <w:r>
        <w:separator/>
      </w:r>
    </w:p>
  </w:footnote>
  <w:footnote w:type="continuationSeparator" w:id="0">
    <w:p w14:paraId="30708D00" w14:textId="77777777" w:rsidR="00CA0F10" w:rsidRDefault="00CA0F10" w:rsidP="00CA0F1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29EA1F20"/>
    <w:multiLevelType w:val="hybridMultilevel"/>
    <w:tmpl w:val="8D243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030B2C"/>
    <w:multiLevelType w:val="hybridMultilevel"/>
    <w:tmpl w:val="8F0414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8C4794A"/>
    <w:multiLevelType w:val="hybridMultilevel"/>
    <w:tmpl w:val="3AF8C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D6527E0"/>
    <w:multiLevelType w:val="hybridMultilevel"/>
    <w:tmpl w:val="063EB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0E667E2"/>
    <w:multiLevelType w:val="hybridMultilevel"/>
    <w:tmpl w:val="E446D6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DED3132"/>
    <w:multiLevelType w:val="hybridMultilevel"/>
    <w:tmpl w:val="EE04D36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3"/>
  </w:num>
  <w:num w:numId="2">
    <w:abstractNumId w:val="4"/>
  </w:num>
  <w:num w:numId="3">
    <w:abstractNumId w:val="5"/>
  </w:num>
  <w:num w:numId="4">
    <w:abstractNumId w:val="6"/>
  </w:num>
  <w:num w:numId="5">
    <w:abstractNumId w:val="7"/>
  </w:num>
  <w:num w:numId="6">
    <w:abstractNumId w:val="8"/>
  </w:num>
  <w:num w:numId="7">
    <w:abstractNumId w:val="0"/>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F7C"/>
    <w:rsid w:val="00003633"/>
    <w:rsid w:val="000D2B14"/>
    <w:rsid w:val="001C22AE"/>
    <w:rsid w:val="003B1FCD"/>
    <w:rsid w:val="00596215"/>
    <w:rsid w:val="006B4026"/>
    <w:rsid w:val="007A1E26"/>
    <w:rsid w:val="00907F6B"/>
    <w:rsid w:val="009337B0"/>
    <w:rsid w:val="00964F7C"/>
    <w:rsid w:val="00A267B5"/>
    <w:rsid w:val="00CA0F10"/>
    <w:rsid w:val="00E00C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EFDCBD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F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64F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64F7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B1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1FCD"/>
    <w:rPr>
      <w:rFonts w:ascii="Lucida Grande" w:hAnsi="Lucida Grande" w:cs="Lucida Grande"/>
      <w:sz w:val="18"/>
      <w:szCs w:val="18"/>
    </w:rPr>
  </w:style>
  <w:style w:type="paragraph" w:styleId="Footer">
    <w:name w:val="footer"/>
    <w:basedOn w:val="Normal"/>
    <w:link w:val="FooterChar"/>
    <w:uiPriority w:val="99"/>
    <w:unhideWhenUsed/>
    <w:rsid w:val="00CA0F10"/>
    <w:pPr>
      <w:tabs>
        <w:tab w:val="center" w:pos="4320"/>
        <w:tab w:val="right" w:pos="8640"/>
      </w:tabs>
    </w:pPr>
  </w:style>
  <w:style w:type="character" w:customStyle="1" w:styleId="FooterChar">
    <w:name w:val="Footer Char"/>
    <w:basedOn w:val="DefaultParagraphFont"/>
    <w:link w:val="Footer"/>
    <w:uiPriority w:val="99"/>
    <w:rsid w:val="00CA0F10"/>
  </w:style>
  <w:style w:type="character" w:styleId="PageNumber">
    <w:name w:val="page number"/>
    <w:basedOn w:val="DefaultParagraphFont"/>
    <w:uiPriority w:val="99"/>
    <w:semiHidden/>
    <w:unhideWhenUsed/>
    <w:rsid w:val="00CA0F10"/>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F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64F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64F7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B1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1FCD"/>
    <w:rPr>
      <w:rFonts w:ascii="Lucida Grande" w:hAnsi="Lucida Grande" w:cs="Lucida Grande"/>
      <w:sz w:val="18"/>
      <w:szCs w:val="18"/>
    </w:rPr>
  </w:style>
  <w:style w:type="paragraph" w:styleId="Footer">
    <w:name w:val="footer"/>
    <w:basedOn w:val="Normal"/>
    <w:link w:val="FooterChar"/>
    <w:uiPriority w:val="99"/>
    <w:unhideWhenUsed/>
    <w:rsid w:val="00CA0F10"/>
    <w:pPr>
      <w:tabs>
        <w:tab w:val="center" w:pos="4320"/>
        <w:tab w:val="right" w:pos="8640"/>
      </w:tabs>
    </w:pPr>
  </w:style>
  <w:style w:type="character" w:customStyle="1" w:styleId="FooterChar">
    <w:name w:val="Footer Char"/>
    <w:basedOn w:val="DefaultParagraphFont"/>
    <w:link w:val="Footer"/>
    <w:uiPriority w:val="99"/>
    <w:rsid w:val="00CA0F10"/>
  </w:style>
  <w:style w:type="character" w:styleId="PageNumber">
    <w:name w:val="page number"/>
    <w:basedOn w:val="DefaultParagraphFont"/>
    <w:uiPriority w:val="99"/>
    <w:semiHidden/>
    <w:unhideWhenUsed/>
    <w:rsid w:val="00CA0F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9.jpe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footer" Target="footer1.xml"/><Relationship Id="rId30" Type="http://schemas.openxmlformats.org/officeDocument/2006/relationships/footer" Target="footer2.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jpeg"/><Relationship Id="rId12" Type="http://schemas.microsoft.com/office/2007/relationships/hdphoto" Target="media/hdphoto1.wdp"/><Relationship Id="rId13" Type="http://schemas.openxmlformats.org/officeDocument/2006/relationships/image" Target="media/image4.gif"/><Relationship Id="rId14" Type="http://schemas.openxmlformats.org/officeDocument/2006/relationships/image" Target="media/image5.jpeg"/><Relationship Id="rId15" Type="http://schemas.microsoft.com/office/2007/relationships/hdphoto" Target="media/hdphoto2.wdp"/><Relationship Id="rId16" Type="http://schemas.openxmlformats.org/officeDocument/2006/relationships/image" Target="media/image6.jpeg"/><Relationship Id="rId17" Type="http://schemas.microsoft.com/office/2007/relationships/hdphoto" Target="media/hdphoto3.wdp"/><Relationship Id="rId18" Type="http://schemas.openxmlformats.org/officeDocument/2006/relationships/image" Target="media/image7.png"/><Relationship Id="rId19" Type="http://schemas.openxmlformats.org/officeDocument/2006/relationships/image" Target="media/image8.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9A5090-FA20-E74C-987F-DCB339266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1308</Words>
  <Characters>7458</Characters>
  <Application>Microsoft Macintosh Word</Application>
  <DocSecurity>0</DocSecurity>
  <Lines>62</Lines>
  <Paragraphs>17</Paragraphs>
  <ScaleCrop>false</ScaleCrop>
  <Company/>
  <LinksUpToDate>false</LinksUpToDate>
  <CharactersWithSpaces>8749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dcterms:created xsi:type="dcterms:W3CDTF">2015-06-09T12:14:00Z</dcterms:created>
  <dcterms:modified xsi:type="dcterms:W3CDTF">2015-06-09T12:14:00Z</dcterms:modified>
</cp:coreProperties>
</file>